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750" w:rsidRPr="00561D76" w:rsidRDefault="005E6750" w:rsidP="005E6750">
      <w:pPr>
        <w:spacing w:after="0"/>
        <w:ind w:hanging="54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561D76">
        <w:rPr>
          <w:sz w:val="24"/>
          <w:szCs w:val="24"/>
        </w:rPr>
        <w:t>Рассмотрено                                                                                  Согласовано</w:t>
      </w:r>
      <w:proofErr w:type="gramStart"/>
      <w:r w:rsidRPr="00561D76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                              </w:t>
      </w:r>
      <w:r w:rsidRPr="00561D76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  </w:t>
      </w:r>
      <w:r w:rsidRPr="00561D76">
        <w:rPr>
          <w:sz w:val="24"/>
          <w:szCs w:val="24"/>
        </w:rPr>
        <w:t>У</w:t>
      </w:r>
      <w:proofErr w:type="gramEnd"/>
      <w:r w:rsidRPr="00561D76">
        <w:rPr>
          <w:sz w:val="24"/>
          <w:szCs w:val="24"/>
        </w:rPr>
        <w:t xml:space="preserve">тверждаю                                                                                                 </w:t>
      </w:r>
    </w:p>
    <w:p w:rsidR="005E6750" w:rsidRPr="00561D76" w:rsidRDefault="005E6750" w:rsidP="005E6750">
      <w:pPr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t xml:space="preserve">    Руководитель  </w:t>
      </w:r>
      <w:proofErr w:type="gramStart"/>
      <w:r w:rsidRPr="00561D76">
        <w:rPr>
          <w:sz w:val="24"/>
          <w:szCs w:val="24"/>
        </w:rPr>
        <w:t>методического</w:t>
      </w:r>
      <w:proofErr w:type="gramEnd"/>
      <w:r w:rsidRPr="00561D76">
        <w:rPr>
          <w:sz w:val="24"/>
          <w:szCs w:val="24"/>
        </w:rPr>
        <w:t xml:space="preserve"> </w:t>
      </w:r>
    </w:p>
    <w:p w:rsidR="005E6750" w:rsidRPr="00561D76" w:rsidRDefault="005E6750" w:rsidP="005E6750">
      <w:pPr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t xml:space="preserve">    объединения   учителей                                                                 Заместитель директора по УР                                                      Директор школы</w:t>
      </w:r>
    </w:p>
    <w:p w:rsidR="005E6750" w:rsidRPr="00561D76" w:rsidRDefault="005E6750" w:rsidP="005E6750">
      <w:pPr>
        <w:tabs>
          <w:tab w:val="left" w:pos="7140"/>
        </w:tabs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t xml:space="preserve">    математики, физики, информатики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____________ </w:t>
      </w:r>
      <w:proofErr w:type="spellStart"/>
      <w:r>
        <w:rPr>
          <w:sz w:val="24"/>
          <w:szCs w:val="24"/>
        </w:rPr>
        <w:t>Г.Т.Сабирзянова</w:t>
      </w:r>
      <w:proofErr w:type="spellEnd"/>
      <w:r w:rsidRPr="00561D7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E6750" w:rsidRPr="00561D76" w:rsidRDefault="005E6750" w:rsidP="005E6750">
      <w:pPr>
        <w:tabs>
          <w:tab w:val="left" w:pos="7140"/>
        </w:tabs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  <w:u w:val="single"/>
        </w:rPr>
        <w:t xml:space="preserve">                         </w:t>
      </w:r>
      <w:r w:rsidRPr="00561D76">
        <w:rPr>
          <w:sz w:val="24"/>
          <w:szCs w:val="24"/>
        </w:rPr>
        <w:t xml:space="preserve">    </w:t>
      </w:r>
      <w:r w:rsidRPr="00561D76">
        <w:rPr>
          <w:sz w:val="24"/>
          <w:szCs w:val="24"/>
          <w:u w:val="single"/>
        </w:rPr>
        <w:t xml:space="preserve">Э.И.Мусина  </w:t>
      </w:r>
      <w:r w:rsidRPr="00561D76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                          </w:t>
      </w:r>
      <w:r w:rsidRPr="00561D76">
        <w:rPr>
          <w:sz w:val="24"/>
          <w:szCs w:val="24"/>
        </w:rPr>
        <w:t xml:space="preserve">   </w:t>
      </w:r>
      <w:r w:rsidRPr="00561D76">
        <w:rPr>
          <w:sz w:val="24"/>
          <w:szCs w:val="24"/>
          <w:u w:val="single"/>
        </w:rPr>
        <w:t xml:space="preserve">                     </w:t>
      </w:r>
      <w:r>
        <w:rPr>
          <w:sz w:val="24"/>
          <w:szCs w:val="24"/>
        </w:rPr>
        <w:t xml:space="preserve">    Исмагилова Г.Т</w:t>
      </w:r>
      <w:r w:rsidRPr="00561D76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   </w:t>
      </w:r>
      <w:r w:rsidRPr="00561D76">
        <w:rPr>
          <w:sz w:val="24"/>
          <w:szCs w:val="24"/>
        </w:rPr>
        <w:t xml:space="preserve">       </w:t>
      </w:r>
      <w:r w:rsidRPr="00561D76">
        <w:rPr>
          <w:sz w:val="24"/>
          <w:szCs w:val="24"/>
          <w:u w:val="single"/>
        </w:rPr>
        <w:t xml:space="preserve">                     </w:t>
      </w:r>
      <w:r>
        <w:rPr>
          <w:sz w:val="24"/>
          <w:szCs w:val="24"/>
        </w:rPr>
        <w:t xml:space="preserve">                                     </w:t>
      </w:r>
    </w:p>
    <w:p w:rsidR="005E6750" w:rsidRPr="00561D76" w:rsidRDefault="005E6750" w:rsidP="005E6750">
      <w:pPr>
        <w:tabs>
          <w:tab w:val="left" w:pos="6575"/>
        </w:tabs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t xml:space="preserve">      Протокол №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</w:t>
      </w:r>
      <w:r w:rsidRPr="00561D76">
        <w:rPr>
          <w:sz w:val="24"/>
          <w:szCs w:val="24"/>
        </w:rPr>
        <w:t xml:space="preserve">  </w:t>
      </w:r>
      <w:r w:rsidR="00CA285F">
        <w:rPr>
          <w:sz w:val="24"/>
          <w:szCs w:val="24"/>
        </w:rPr>
        <w:t xml:space="preserve">                 </w:t>
      </w:r>
      <w:r w:rsidRPr="00561D76">
        <w:rPr>
          <w:sz w:val="24"/>
          <w:szCs w:val="24"/>
        </w:rPr>
        <w:t xml:space="preserve">Приказ   №   </w:t>
      </w:r>
      <w:r w:rsidR="009E55F0">
        <w:rPr>
          <w:sz w:val="24"/>
          <w:szCs w:val="24"/>
        </w:rPr>
        <w:t>60</w:t>
      </w:r>
      <w:bookmarkStart w:id="0" w:name="_GoBack"/>
      <w:bookmarkEnd w:id="0"/>
      <w:r w:rsidRPr="00561D76">
        <w:rPr>
          <w:sz w:val="24"/>
          <w:szCs w:val="24"/>
        </w:rPr>
        <w:t xml:space="preserve">         </w:t>
      </w:r>
    </w:p>
    <w:p w:rsidR="005E6750" w:rsidRPr="00561D76" w:rsidRDefault="009A0D58" w:rsidP="005E6750">
      <w:pPr>
        <w:spacing w:after="0"/>
        <w:ind w:hanging="540"/>
        <w:rPr>
          <w:sz w:val="24"/>
          <w:szCs w:val="24"/>
        </w:rPr>
      </w:pPr>
      <w:r>
        <w:rPr>
          <w:sz w:val="24"/>
          <w:szCs w:val="24"/>
        </w:rPr>
        <w:t xml:space="preserve">     от  « </w:t>
      </w:r>
      <w:r w:rsidR="00CA285F">
        <w:rPr>
          <w:sz w:val="24"/>
          <w:szCs w:val="24"/>
        </w:rPr>
        <w:t>19</w:t>
      </w:r>
      <w:r w:rsidR="005E6750" w:rsidRPr="00561D76">
        <w:rPr>
          <w:sz w:val="24"/>
          <w:szCs w:val="24"/>
        </w:rPr>
        <w:t>»</w:t>
      </w:r>
      <w:r w:rsidR="005E6750" w:rsidRPr="00561D76">
        <w:rPr>
          <w:sz w:val="24"/>
          <w:szCs w:val="24"/>
          <w:u w:val="single"/>
        </w:rPr>
        <w:t xml:space="preserve"> августа  </w:t>
      </w:r>
      <w:r>
        <w:rPr>
          <w:sz w:val="24"/>
          <w:szCs w:val="24"/>
        </w:rPr>
        <w:t>2020</w:t>
      </w:r>
      <w:r w:rsidR="005E6750" w:rsidRPr="00561D76">
        <w:rPr>
          <w:sz w:val="24"/>
          <w:szCs w:val="24"/>
        </w:rPr>
        <w:t xml:space="preserve"> г.                                                         </w:t>
      </w:r>
      <w:r w:rsidR="005E6750">
        <w:rPr>
          <w:sz w:val="24"/>
          <w:szCs w:val="24"/>
        </w:rPr>
        <w:t xml:space="preserve">   </w:t>
      </w:r>
      <w:r w:rsidR="005E6750" w:rsidRPr="00320887">
        <w:rPr>
          <w:sz w:val="24"/>
          <w:szCs w:val="24"/>
        </w:rPr>
        <w:t xml:space="preserve">  </w:t>
      </w:r>
      <w:r w:rsidR="005E6750">
        <w:rPr>
          <w:sz w:val="24"/>
          <w:szCs w:val="24"/>
        </w:rPr>
        <w:t xml:space="preserve"> </w:t>
      </w:r>
      <w:r w:rsidR="005E6750" w:rsidRPr="00561D76">
        <w:rPr>
          <w:sz w:val="24"/>
          <w:szCs w:val="24"/>
        </w:rPr>
        <w:t xml:space="preserve">           </w:t>
      </w:r>
      <w:r w:rsidR="005E6750">
        <w:rPr>
          <w:sz w:val="24"/>
          <w:szCs w:val="24"/>
        </w:rPr>
        <w:t xml:space="preserve">                                </w:t>
      </w:r>
      <w:r w:rsidR="005E6750" w:rsidRPr="00561D76">
        <w:rPr>
          <w:sz w:val="24"/>
          <w:szCs w:val="24"/>
        </w:rPr>
        <w:t xml:space="preserve"> </w:t>
      </w:r>
      <w:r w:rsidR="00CA285F">
        <w:rPr>
          <w:sz w:val="24"/>
          <w:szCs w:val="24"/>
        </w:rPr>
        <w:t xml:space="preserve">                                                         </w:t>
      </w:r>
      <w:r w:rsidR="005E6750" w:rsidRPr="00561D76">
        <w:rPr>
          <w:sz w:val="24"/>
          <w:szCs w:val="24"/>
        </w:rPr>
        <w:t xml:space="preserve">от    </w:t>
      </w:r>
      <w:r>
        <w:rPr>
          <w:sz w:val="24"/>
          <w:szCs w:val="24"/>
          <w:u w:val="single"/>
        </w:rPr>
        <w:t xml:space="preserve">«  </w:t>
      </w:r>
      <w:r w:rsidR="00CA285F">
        <w:rPr>
          <w:sz w:val="24"/>
          <w:szCs w:val="24"/>
          <w:u w:val="single"/>
        </w:rPr>
        <w:t>21</w:t>
      </w:r>
      <w:r w:rsidR="005E6750" w:rsidRPr="00561D76">
        <w:rPr>
          <w:sz w:val="24"/>
          <w:szCs w:val="24"/>
          <w:u w:val="single"/>
        </w:rPr>
        <w:t xml:space="preserve"> » августа    </w:t>
      </w:r>
      <w:r>
        <w:rPr>
          <w:sz w:val="24"/>
          <w:szCs w:val="24"/>
        </w:rPr>
        <w:t>2020</w:t>
      </w:r>
      <w:r w:rsidR="005E6750" w:rsidRPr="00561D76">
        <w:rPr>
          <w:sz w:val="24"/>
          <w:szCs w:val="24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E6750" w:rsidRPr="00561D76" w:rsidRDefault="005E6750" w:rsidP="005E6750">
      <w:pPr>
        <w:spacing w:after="0"/>
        <w:rPr>
          <w:sz w:val="24"/>
          <w:szCs w:val="24"/>
        </w:rPr>
      </w:pPr>
      <w:r w:rsidRPr="00561D7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:rsidR="005E6750" w:rsidRPr="00CD7DBC" w:rsidRDefault="005E6750" w:rsidP="005E6750">
      <w:pPr>
        <w:pStyle w:val="3"/>
        <w:jc w:val="center"/>
        <w:rPr>
          <w:b w:val="0"/>
          <w:color w:val="auto"/>
        </w:rPr>
      </w:pPr>
      <w:r w:rsidRPr="00CD7DBC">
        <w:rPr>
          <w:color w:val="auto"/>
        </w:rPr>
        <w:t>РАБОЧАЯ    ПРОГРАММА</w:t>
      </w:r>
    </w:p>
    <w:p w:rsidR="005E6750" w:rsidRDefault="005E6750" w:rsidP="005E6750">
      <w:pPr>
        <w:pStyle w:val="af"/>
        <w:spacing w:after="0" w:afterAutospacing="0"/>
        <w:jc w:val="center"/>
        <w:rPr>
          <w:b/>
          <w:sz w:val="28"/>
          <w:szCs w:val="28"/>
          <w:u w:val="single"/>
        </w:rPr>
      </w:pPr>
      <w:r w:rsidRPr="00D8707C">
        <w:rPr>
          <w:b/>
          <w:sz w:val="28"/>
          <w:szCs w:val="28"/>
          <w:u w:val="single"/>
        </w:rPr>
        <w:t xml:space="preserve">Муниципальное бюджетное </w:t>
      </w:r>
      <w:r>
        <w:rPr>
          <w:b/>
          <w:sz w:val="28"/>
          <w:szCs w:val="28"/>
          <w:u w:val="single"/>
        </w:rPr>
        <w:t>обще</w:t>
      </w:r>
      <w:r w:rsidRPr="00D8707C">
        <w:rPr>
          <w:b/>
          <w:sz w:val="28"/>
          <w:szCs w:val="28"/>
          <w:u w:val="single"/>
        </w:rPr>
        <w:t xml:space="preserve">образовательное учреждение  </w:t>
      </w:r>
    </w:p>
    <w:p w:rsidR="005E6750" w:rsidRDefault="005E6750" w:rsidP="005E6750">
      <w:pPr>
        <w:pStyle w:val="af"/>
        <w:spacing w:after="0" w:afterAutospacing="0"/>
        <w:jc w:val="center"/>
        <w:rPr>
          <w:sz w:val="22"/>
          <w:szCs w:val="22"/>
        </w:rPr>
      </w:pPr>
      <w:r w:rsidRPr="00D8707C">
        <w:rPr>
          <w:b/>
          <w:sz w:val="28"/>
          <w:szCs w:val="28"/>
          <w:u w:val="single"/>
        </w:rPr>
        <w:t>«</w:t>
      </w:r>
      <w:proofErr w:type="spellStart"/>
      <w:r w:rsidRPr="00D8707C">
        <w:rPr>
          <w:b/>
          <w:sz w:val="28"/>
          <w:szCs w:val="28"/>
          <w:u w:val="single"/>
        </w:rPr>
        <w:t>Сармановская</w:t>
      </w:r>
      <w:proofErr w:type="spellEnd"/>
      <w:r w:rsidRPr="00D8707C">
        <w:rPr>
          <w:b/>
          <w:sz w:val="28"/>
          <w:szCs w:val="28"/>
          <w:u w:val="single"/>
        </w:rPr>
        <w:t xml:space="preserve"> средняя общеобразовательная школа» </w:t>
      </w:r>
    </w:p>
    <w:p w:rsidR="005E6750" w:rsidRPr="00D8707C" w:rsidRDefault="005E6750" w:rsidP="005E6750">
      <w:pPr>
        <w:pStyle w:val="af"/>
        <w:spacing w:after="0" w:afterAutospacing="0"/>
        <w:jc w:val="center"/>
        <w:rPr>
          <w:rFonts w:ascii="Arial" w:hAnsi="Arial" w:cs="Arial"/>
          <w:b/>
          <w:sz w:val="28"/>
          <w:szCs w:val="28"/>
          <w:u w:val="single"/>
        </w:rPr>
      </w:pPr>
      <w:proofErr w:type="spellStart"/>
      <w:r w:rsidRPr="00D8707C">
        <w:rPr>
          <w:b/>
          <w:sz w:val="28"/>
          <w:szCs w:val="28"/>
          <w:u w:val="single"/>
        </w:rPr>
        <w:t>Сармановского</w:t>
      </w:r>
      <w:proofErr w:type="spellEnd"/>
      <w:r w:rsidRPr="00D8707C">
        <w:rPr>
          <w:b/>
          <w:sz w:val="28"/>
          <w:szCs w:val="28"/>
          <w:u w:val="single"/>
        </w:rPr>
        <w:t xml:space="preserve"> муниципального района Республики Татарстан</w:t>
      </w:r>
    </w:p>
    <w:p w:rsidR="005E6750" w:rsidRDefault="005E6750" w:rsidP="005E6750">
      <w:pPr>
        <w:spacing w:after="0"/>
        <w:jc w:val="center"/>
        <w:rPr>
          <w:b/>
          <w:sz w:val="28"/>
          <w:u w:val="single"/>
        </w:rPr>
      </w:pPr>
    </w:p>
    <w:p w:rsidR="005E6750" w:rsidRPr="00561D76" w:rsidRDefault="00FE2162" w:rsidP="005E6750">
      <w:pPr>
        <w:pStyle w:val="af"/>
        <w:spacing w:after="0" w:afterAutospacing="0"/>
        <w:jc w:val="center"/>
        <w:rPr>
          <w:rFonts w:ascii="Arial" w:hAnsi="Arial" w:cs="Arial"/>
          <w:b/>
          <w:u w:val="single"/>
        </w:rPr>
      </w:pPr>
      <w:proofErr w:type="spellStart"/>
      <w:r>
        <w:rPr>
          <w:b/>
          <w:sz w:val="40"/>
          <w:u w:val="single"/>
        </w:rPr>
        <w:t>Салимова</w:t>
      </w:r>
      <w:proofErr w:type="spellEnd"/>
      <w:r>
        <w:rPr>
          <w:b/>
          <w:sz w:val="40"/>
          <w:u w:val="single"/>
        </w:rPr>
        <w:t xml:space="preserve"> Алсу </w:t>
      </w:r>
      <w:proofErr w:type="spellStart"/>
      <w:r>
        <w:rPr>
          <w:b/>
          <w:sz w:val="40"/>
          <w:u w:val="single"/>
        </w:rPr>
        <w:t>Абдулловна</w:t>
      </w:r>
      <w:proofErr w:type="spellEnd"/>
      <w:r>
        <w:rPr>
          <w:b/>
          <w:sz w:val="28"/>
          <w:szCs w:val="28"/>
          <w:u w:val="single"/>
        </w:rPr>
        <w:t>, первая</w:t>
      </w:r>
      <w:r w:rsidR="005E6750" w:rsidRPr="00561D76">
        <w:rPr>
          <w:b/>
          <w:sz w:val="28"/>
          <w:szCs w:val="28"/>
          <w:u w:val="single"/>
        </w:rPr>
        <w:t xml:space="preserve"> квалификационная категория</w:t>
      </w:r>
      <w:r w:rsidR="005E6750" w:rsidRPr="00561D76">
        <w:rPr>
          <w:b/>
          <w:sz w:val="28"/>
          <w:szCs w:val="28"/>
        </w:rPr>
        <w:t xml:space="preserve">                                                                                            (</w:t>
      </w:r>
      <w:r w:rsidR="005E6750" w:rsidRPr="00561D76">
        <w:t>ФИО учителя, категория)</w:t>
      </w:r>
    </w:p>
    <w:p w:rsidR="005E6750" w:rsidRPr="00CD7DBC" w:rsidRDefault="005E6750" w:rsidP="005E6750">
      <w:pPr>
        <w:pStyle w:val="4"/>
        <w:jc w:val="center"/>
        <w:rPr>
          <w:b w:val="0"/>
          <w:i w:val="0"/>
          <w:color w:val="auto"/>
          <w:sz w:val="32"/>
          <w:szCs w:val="32"/>
        </w:rPr>
      </w:pPr>
      <w:r w:rsidRPr="00CD7DBC">
        <w:rPr>
          <w:b w:val="0"/>
          <w:i w:val="0"/>
          <w:color w:val="auto"/>
          <w:sz w:val="32"/>
          <w:szCs w:val="32"/>
        </w:rPr>
        <w:t>Алгебра</w:t>
      </w:r>
    </w:p>
    <w:p w:rsidR="005E6750" w:rsidRDefault="005E6750" w:rsidP="005E6750">
      <w:pPr>
        <w:spacing w:after="0"/>
        <w:rPr>
          <w:sz w:val="32"/>
          <w:szCs w:val="32"/>
        </w:rPr>
      </w:pPr>
      <w:r w:rsidRPr="00561D76">
        <w:rPr>
          <w:sz w:val="32"/>
          <w:szCs w:val="32"/>
        </w:rPr>
        <w:t xml:space="preserve">                                                                                     </w:t>
      </w:r>
      <w:r>
        <w:rPr>
          <w:sz w:val="32"/>
          <w:szCs w:val="32"/>
        </w:rPr>
        <w:t>7</w:t>
      </w:r>
      <w:r w:rsidRPr="00561D76">
        <w:rPr>
          <w:sz w:val="32"/>
          <w:szCs w:val="32"/>
        </w:rPr>
        <w:t xml:space="preserve"> класс                                               </w:t>
      </w:r>
    </w:p>
    <w:p w:rsidR="005E6750" w:rsidRPr="00561D76" w:rsidRDefault="005E6750" w:rsidP="005E6750">
      <w:pPr>
        <w:spacing w:after="0"/>
        <w:rPr>
          <w:sz w:val="24"/>
          <w:szCs w:val="24"/>
        </w:rPr>
      </w:pPr>
      <w:r>
        <w:rPr>
          <w:sz w:val="32"/>
          <w:szCs w:val="32"/>
        </w:rPr>
        <w:t xml:space="preserve">                                                                                                                                                 </w:t>
      </w:r>
      <w:r w:rsidRPr="00561D76">
        <w:rPr>
          <w:sz w:val="32"/>
          <w:szCs w:val="32"/>
        </w:rPr>
        <w:t xml:space="preserve"> </w:t>
      </w:r>
      <w:r w:rsidRPr="00561D76">
        <w:rPr>
          <w:sz w:val="24"/>
          <w:szCs w:val="24"/>
        </w:rPr>
        <w:t>Рассмотрено на заседании</w:t>
      </w:r>
    </w:p>
    <w:p w:rsidR="005E6750" w:rsidRPr="00561D76" w:rsidRDefault="005E6750" w:rsidP="005E6750">
      <w:pPr>
        <w:spacing w:after="0"/>
        <w:rPr>
          <w:sz w:val="24"/>
          <w:szCs w:val="24"/>
        </w:rPr>
      </w:pPr>
      <w:r w:rsidRPr="00561D7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5E6750" w:rsidRPr="00561D76" w:rsidRDefault="005E6750" w:rsidP="005E6750">
      <w:pPr>
        <w:tabs>
          <w:tab w:val="left" w:pos="6575"/>
        </w:tabs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протокол №  1</w:t>
      </w:r>
    </w:p>
    <w:p w:rsidR="005E6750" w:rsidRPr="00561D76" w:rsidRDefault="005E6750" w:rsidP="005E6750">
      <w:pPr>
        <w:tabs>
          <w:tab w:val="left" w:pos="6575"/>
        </w:tabs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от «   </w:t>
      </w:r>
      <w:r w:rsidR="00CA285F">
        <w:rPr>
          <w:sz w:val="24"/>
          <w:szCs w:val="24"/>
        </w:rPr>
        <w:t>20</w:t>
      </w:r>
      <w:r>
        <w:rPr>
          <w:sz w:val="24"/>
          <w:szCs w:val="24"/>
        </w:rPr>
        <w:t xml:space="preserve">  </w:t>
      </w:r>
      <w:r w:rsidRPr="00561D76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="009A0D58">
        <w:rPr>
          <w:sz w:val="24"/>
          <w:szCs w:val="24"/>
        </w:rPr>
        <w:t xml:space="preserve">августа 2020 </w:t>
      </w:r>
      <w:r w:rsidRPr="00561D76">
        <w:rPr>
          <w:sz w:val="24"/>
          <w:szCs w:val="24"/>
        </w:rPr>
        <w:t xml:space="preserve">г                                                                                                </w:t>
      </w:r>
    </w:p>
    <w:p w:rsidR="005E6750" w:rsidRPr="00561D76" w:rsidRDefault="005E6750" w:rsidP="005E6750">
      <w:pPr>
        <w:spacing w:after="0"/>
        <w:rPr>
          <w:sz w:val="24"/>
          <w:szCs w:val="24"/>
        </w:rPr>
      </w:pPr>
      <w:r w:rsidRPr="00561D76">
        <w:rPr>
          <w:sz w:val="24"/>
          <w:szCs w:val="24"/>
        </w:rPr>
        <w:t xml:space="preserve">                      </w:t>
      </w:r>
    </w:p>
    <w:p w:rsidR="005E6750" w:rsidRPr="00561D76" w:rsidRDefault="005E6750" w:rsidP="005E6750">
      <w:pPr>
        <w:spacing w:after="0"/>
        <w:rPr>
          <w:sz w:val="24"/>
          <w:szCs w:val="24"/>
        </w:rPr>
      </w:pPr>
      <w:r w:rsidRPr="00561D7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5E6750" w:rsidRPr="00561D76" w:rsidRDefault="005E6750" w:rsidP="005E6750">
      <w:pPr>
        <w:spacing w:after="0"/>
        <w:rPr>
          <w:sz w:val="24"/>
          <w:szCs w:val="24"/>
        </w:rPr>
      </w:pPr>
      <w:r w:rsidRPr="00561D76">
        <w:rPr>
          <w:sz w:val="24"/>
          <w:szCs w:val="24"/>
        </w:rPr>
        <w:t xml:space="preserve">                                                                                             </w:t>
      </w:r>
      <w:r w:rsidR="009A0D58">
        <w:rPr>
          <w:sz w:val="24"/>
          <w:szCs w:val="24"/>
        </w:rPr>
        <w:t xml:space="preserve">         2020-2021</w:t>
      </w:r>
      <w:r w:rsidRPr="00561D76">
        <w:rPr>
          <w:sz w:val="24"/>
          <w:szCs w:val="24"/>
        </w:rPr>
        <w:t xml:space="preserve"> учебный год                                                                                                     </w:t>
      </w:r>
    </w:p>
    <w:p w:rsidR="005E6750" w:rsidRDefault="005E6750" w:rsidP="005E6750">
      <w:pPr>
        <w:tabs>
          <w:tab w:val="left" w:pos="6575"/>
        </w:tabs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t xml:space="preserve">            </w:t>
      </w:r>
    </w:p>
    <w:p w:rsidR="005E6750" w:rsidRPr="00E43047" w:rsidRDefault="005E6750" w:rsidP="005E6750">
      <w:pPr>
        <w:spacing w:after="0"/>
        <w:jc w:val="both"/>
        <w:rPr>
          <w:b/>
          <w:sz w:val="24"/>
          <w:szCs w:val="24"/>
        </w:rPr>
      </w:pPr>
    </w:p>
    <w:p w:rsidR="005E6750" w:rsidRPr="00E43047" w:rsidRDefault="005E6750" w:rsidP="005E6750">
      <w:pPr>
        <w:spacing w:after="0"/>
        <w:jc w:val="both"/>
        <w:rPr>
          <w:b/>
          <w:sz w:val="24"/>
          <w:szCs w:val="24"/>
        </w:rPr>
      </w:pPr>
      <w:r w:rsidRPr="00E43047">
        <w:rPr>
          <w:b/>
          <w:sz w:val="24"/>
          <w:szCs w:val="24"/>
        </w:rPr>
        <w:t>Учебно-тематическое планирование по математике</w:t>
      </w:r>
    </w:p>
    <w:p w:rsidR="005E6750" w:rsidRPr="00E43047" w:rsidRDefault="005E6750" w:rsidP="005E6750">
      <w:pPr>
        <w:spacing w:after="0"/>
        <w:jc w:val="both"/>
        <w:rPr>
          <w:b/>
          <w:sz w:val="24"/>
          <w:szCs w:val="24"/>
        </w:rPr>
      </w:pPr>
    </w:p>
    <w:p w:rsidR="005E6750" w:rsidRPr="00E43047" w:rsidRDefault="005E6750" w:rsidP="005E6750">
      <w:pPr>
        <w:spacing w:after="0"/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Класс           </w:t>
      </w:r>
      <w:r w:rsidRPr="00E43047">
        <w:rPr>
          <w:sz w:val="24"/>
          <w:szCs w:val="24"/>
          <w:u w:val="single"/>
        </w:rPr>
        <w:t>__7__</w:t>
      </w:r>
    </w:p>
    <w:p w:rsidR="005E6750" w:rsidRPr="00E43047" w:rsidRDefault="005E6750" w:rsidP="005E6750">
      <w:pPr>
        <w:spacing w:after="0"/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Учитель       </w:t>
      </w:r>
      <w:proofErr w:type="spellStart"/>
      <w:r w:rsidR="00E06858">
        <w:rPr>
          <w:sz w:val="24"/>
          <w:szCs w:val="24"/>
          <w:u w:val="single"/>
        </w:rPr>
        <w:t>Салимова</w:t>
      </w:r>
      <w:proofErr w:type="spellEnd"/>
      <w:r w:rsidR="00E06858">
        <w:rPr>
          <w:sz w:val="24"/>
          <w:szCs w:val="24"/>
          <w:u w:val="single"/>
        </w:rPr>
        <w:t xml:space="preserve"> Алсу </w:t>
      </w:r>
      <w:proofErr w:type="spellStart"/>
      <w:r w:rsidR="00E06858">
        <w:rPr>
          <w:sz w:val="24"/>
          <w:szCs w:val="24"/>
          <w:u w:val="single"/>
        </w:rPr>
        <w:t>Абдулловна</w:t>
      </w:r>
      <w:proofErr w:type="spellEnd"/>
    </w:p>
    <w:p w:rsidR="005E6750" w:rsidRPr="00E43047" w:rsidRDefault="005E6750" w:rsidP="005E6750">
      <w:pPr>
        <w:spacing w:after="0"/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Количество часов:</w:t>
      </w:r>
    </w:p>
    <w:p w:rsidR="005E6750" w:rsidRPr="00E43047" w:rsidRDefault="005E6750" w:rsidP="005E6750">
      <w:pPr>
        <w:spacing w:after="0"/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Всего</w:t>
      </w:r>
      <w:r w:rsidR="00CD7DBC">
        <w:rPr>
          <w:sz w:val="24"/>
          <w:szCs w:val="24"/>
          <w:u w:val="single"/>
        </w:rPr>
        <w:t>140</w:t>
      </w:r>
      <w:r w:rsidRPr="00E43047">
        <w:rPr>
          <w:sz w:val="24"/>
          <w:szCs w:val="24"/>
          <w:u w:val="single"/>
        </w:rPr>
        <w:t xml:space="preserve"> </w:t>
      </w:r>
      <w:r w:rsidRPr="00E43047">
        <w:rPr>
          <w:sz w:val="24"/>
          <w:szCs w:val="24"/>
        </w:rPr>
        <w:t xml:space="preserve">ч.; в неделю </w:t>
      </w:r>
      <w:r w:rsidR="00CD7DBC">
        <w:rPr>
          <w:sz w:val="24"/>
          <w:szCs w:val="24"/>
          <w:u w:val="single"/>
        </w:rPr>
        <w:t>4</w:t>
      </w:r>
      <w:r w:rsidRPr="00E43047">
        <w:rPr>
          <w:sz w:val="24"/>
          <w:szCs w:val="24"/>
        </w:rPr>
        <w:t>ч.</w:t>
      </w:r>
    </w:p>
    <w:p w:rsidR="005E6750" w:rsidRPr="00E43047" w:rsidRDefault="005E6750" w:rsidP="005E6750">
      <w:pPr>
        <w:spacing w:after="0"/>
        <w:jc w:val="both"/>
        <w:rPr>
          <w:sz w:val="24"/>
          <w:szCs w:val="24"/>
        </w:rPr>
      </w:pPr>
    </w:p>
    <w:p w:rsidR="005E6750" w:rsidRPr="00E43047" w:rsidRDefault="005E6750" w:rsidP="005E6750">
      <w:pPr>
        <w:spacing w:after="0"/>
        <w:jc w:val="both"/>
        <w:rPr>
          <w:rFonts w:eastAsia="Calibri"/>
          <w:color w:val="000000"/>
          <w:sz w:val="24"/>
          <w:szCs w:val="24"/>
        </w:rPr>
      </w:pPr>
      <w:r w:rsidRPr="00E43047">
        <w:rPr>
          <w:sz w:val="24"/>
          <w:szCs w:val="24"/>
        </w:rPr>
        <w:t xml:space="preserve">          Планирование составлено на основе  </w:t>
      </w:r>
      <w:r w:rsidRPr="00E43047">
        <w:rPr>
          <w:rFonts w:eastAsia="Calibri"/>
          <w:color w:val="000000"/>
          <w:sz w:val="24"/>
          <w:szCs w:val="24"/>
        </w:rPr>
        <w:t xml:space="preserve">примерной программы по математике федерального компонента государственного стандарта.  </w:t>
      </w:r>
    </w:p>
    <w:p w:rsidR="005E6750" w:rsidRPr="00E43047" w:rsidRDefault="005E6750" w:rsidP="005E6750">
      <w:pPr>
        <w:spacing w:after="0"/>
        <w:jc w:val="both"/>
        <w:rPr>
          <w:rFonts w:eastAsia="Calibri"/>
          <w:color w:val="000000"/>
          <w:sz w:val="24"/>
          <w:szCs w:val="24"/>
        </w:rPr>
      </w:pPr>
      <w:r w:rsidRPr="00E43047">
        <w:rPr>
          <w:rFonts w:eastAsia="Calibri"/>
          <w:color w:val="000000"/>
          <w:sz w:val="24"/>
          <w:szCs w:val="24"/>
        </w:rPr>
        <w:t xml:space="preserve">          Федеральный базисный учебный план и примерные учебные планы. Министерство образования РФ. Москва 2008г.</w:t>
      </w:r>
    </w:p>
    <w:p w:rsidR="005E6750" w:rsidRPr="00E43047" w:rsidRDefault="005E6750" w:rsidP="005E6750">
      <w:pPr>
        <w:spacing w:after="0"/>
        <w:jc w:val="both"/>
        <w:rPr>
          <w:rFonts w:eastAsia="Calibri"/>
          <w:color w:val="000000"/>
          <w:sz w:val="24"/>
          <w:szCs w:val="24"/>
        </w:rPr>
      </w:pPr>
    </w:p>
    <w:p w:rsidR="005E6750" w:rsidRPr="00E43047" w:rsidRDefault="005E6750" w:rsidP="005E6750">
      <w:pPr>
        <w:spacing w:after="0"/>
        <w:ind w:left="360"/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Учебники:  </w:t>
      </w:r>
    </w:p>
    <w:p w:rsidR="005E6750" w:rsidRPr="00E43047" w:rsidRDefault="005E6750" w:rsidP="005E6750">
      <w:pPr>
        <w:spacing w:after="0"/>
        <w:ind w:left="360"/>
        <w:rPr>
          <w:sz w:val="24"/>
          <w:szCs w:val="24"/>
        </w:rPr>
      </w:pPr>
      <w:r w:rsidRPr="00E43047">
        <w:rPr>
          <w:sz w:val="24"/>
          <w:szCs w:val="24"/>
        </w:rPr>
        <w:t xml:space="preserve">     Алгебра,7 класс. Учебник для   общеобразовательных учреждений/ </w:t>
      </w:r>
    </w:p>
    <w:p w:rsidR="005E6750" w:rsidRPr="00E43047" w:rsidRDefault="005E6750" w:rsidP="005E6750">
      <w:pPr>
        <w:spacing w:after="0"/>
        <w:ind w:left="360"/>
        <w:rPr>
          <w:sz w:val="24"/>
          <w:szCs w:val="24"/>
        </w:rPr>
      </w:pPr>
      <w:r w:rsidRPr="00E43047">
        <w:rPr>
          <w:sz w:val="24"/>
          <w:szCs w:val="24"/>
        </w:rPr>
        <w:t xml:space="preserve">     </w:t>
      </w:r>
      <w:r w:rsidR="001748C5">
        <w:rPr>
          <w:sz w:val="24"/>
          <w:szCs w:val="24"/>
        </w:rPr>
        <w:t>Ю.Н.Макарычев</w:t>
      </w:r>
      <w:r w:rsidRPr="00E43047">
        <w:rPr>
          <w:sz w:val="24"/>
          <w:szCs w:val="24"/>
        </w:rPr>
        <w:t xml:space="preserve">, </w:t>
      </w:r>
      <w:r w:rsidR="001748C5">
        <w:rPr>
          <w:sz w:val="24"/>
          <w:szCs w:val="24"/>
        </w:rPr>
        <w:t>Просвещение,  2013</w:t>
      </w:r>
      <w:r w:rsidRPr="00E43047">
        <w:rPr>
          <w:sz w:val="24"/>
          <w:szCs w:val="24"/>
        </w:rPr>
        <w:t xml:space="preserve">г. </w:t>
      </w:r>
    </w:p>
    <w:p w:rsidR="005E6750" w:rsidRPr="00E43047" w:rsidRDefault="005E6750" w:rsidP="005E6750">
      <w:pPr>
        <w:spacing w:after="0"/>
        <w:ind w:left="360"/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Дополнительная литература: </w:t>
      </w:r>
    </w:p>
    <w:p w:rsidR="005E6750" w:rsidRPr="00E43047" w:rsidRDefault="005E6750" w:rsidP="005E6750">
      <w:pPr>
        <w:spacing w:after="0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  Алгебра 7 класс. Контрольные работы для учащихся общеобразовательных учреждений/ </w:t>
      </w:r>
    </w:p>
    <w:p w:rsidR="005E6750" w:rsidRPr="00E43047" w:rsidRDefault="005E6750" w:rsidP="005E6750">
      <w:pPr>
        <w:spacing w:after="0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  Л.А. Александрова, Мнемозина 2009 г.</w:t>
      </w:r>
    </w:p>
    <w:p w:rsidR="005E6750" w:rsidRPr="00E43047" w:rsidRDefault="005E6750" w:rsidP="005E6750">
      <w:pPr>
        <w:spacing w:after="0"/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 Алгебра 7 класс. Самостоятельные работы для  учащихся    общеобразовательных учреждений/ </w:t>
      </w:r>
    </w:p>
    <w:p w:rsidR="005E6750" w:rsidRPr="00E43047" w:rsidRDefault="005E6750" w:rsidP="005E6750">
      <w:pPr>
        <w:spacing w:after="0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  Л.А. Александрова, Мнемозина 2011 г.</w:t>
      </w:r>
    </w:p>
    <w:p w:rsidR="005E6750" w:rsidRPr="00E43047" w:rsidRDefault="005E6750" w:rsidP="005E6750">
      <w:pPr>
        <w:spacing w:after="0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  Самостоятельные и контрольные работы по алгебре и геометрии  для 7 класса А.П. Ершова, </w:t>
      </w:r>
    </w:p>
    <w:p w:rsidR="005E6750" w:rsidRPr="00E43047" w:rsidRDefault="005E6750" w:rsidP="005E6750">
      <w:pPr>
        <w:spacing w:after="0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  В.В. </w:t>
      </w:r>
      <w:proofErr w:type="spellStart"/>
      <w:r w:rsidRPr="00E43047">
        <w:rPr>
          <w:sz w:val="24"/>
          <w:szCs w:val="24"/>
        </w:rPr>
        <w:t>Голобородько</w:t>
      </w:r>
      <w:proofErr w:type="spellEnd"/>
      <w:r w:rsidRPr="00E43047">
        <w:rPr>
          <w:sz w:val="24"/>
          <w:szCs w:val="24"/>
        </w:rPr>
        <w:t>, А.С. Ершов</w:t>
      </w:r>
    </w:p>
    <w:p w:rsidR="005E6750" w:rsidRPr="00E43047" w:rsidRDefault="005E6750" w:rsidP="005E6750">
      <w:pPr>
        <w:spacing w:after="0"/>
        <w:rPr>
          <w:sz w:val="24"/>
          <w:szCs w:val="24"/>
        </w:rPr>
      </w:pPr>
    </w:p>
    <w:p w:rsidR="005E6750" w:rsidRDefault="005E6750" w:rsidP="005E6750">
      <w:pPr>
        <w:spacing w:after="0"/>
        <w:rPr>
          <w:sz w:val="24"/>
          <w:szCs w:val="24"/>
        </w:rPr>
      </w:pPr>
    </w:p>
    <w:p w:rsidR="00CD7DBC" w:rsidRDefault="00CD7DBC" w:rsidP="005E6750">
      <w:pPr>
        <w:spacing w:after="0"/>
        <w:rPr>
          <w:sz w:val="24"/>
          <w:szCs w:val="24"/>
        </w:rPr>
      </w:pPr>
    </w:p>
    <w:p w:rsidR="00CD7DBC" w:rsidRDefault="00CD7DBC" w:rsidP="005E6750">
      <w:pPr>
        <w:spacing w:after="0"/>
        <w:rPr>
          <w:sz w:val="24"/>
          <w:szCs w:val="24"/>
        </w:rPr>
      </w:pPr>
    </w:p>
    <w:p w:rsidR="00CD7DBC" w:rsidRDefault="00CD7DBC" w:rsidP="005E6750">
      <w:pPr>
        <w:spacing w:after="0"/>
        <w:rPr>
          <w:sz w:val="24"/>
          <w:szCs w:val="24"/>
        </w:rPr>
      </w:pPr>
    </w:p>
    <w:p w:rsidR="00CD7DBC" w:rsidRDefault="00CD7DBC" w:rsidP="005E6750">
      <w:pPr>
        <w:spacing w:after="0"/>
        <w:rPr>
          <w:sz w:val="24"/>
          <w:szCs w:val="24"/>
        </w:rPr>
      </w:pPr>
    </w:p>
    <w:p w:rsidR="00CD7DBC" w:rsidRDefault="00CD7DBC" w:rsidP="005E6750">
      <w:pPr>
        <w:spacing w:after="0"/>
        <w:rPr>
          <w:sz w:val="24"/>
          <w:szCs w:val="24"/>
        </w:rPr>
      </w:pPr>
    </w:p>
    <w:p w:rsidR="00CD7DBC" w:rsidRPr="00E43047" w:rsidRDefault="00CD7DBC" w:rsidP="005E6750">
      <w:pPr>
        <w:spacing w:after="0"/>
        <w:rPr>
          <w:sz w:val="24"/>
          <w:szCs w:val="24"/>
        </w:rPr>
      </w:pPr>
    </w:p>
    <w:p w:rsidR="008333BD" w:rsidRPr="0012073E" w:rsidRDefault="008333BD" w:rsidP="005E67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18F6" w:rsidRPr="009E55F0" w:rsidRDefault="000318F6" w:rsidP="00CD7DBC">
      <w:pPr>
        <w:pStyle w:val="a3"/>
        <w:spacing w:line="240" w:lineRule="auto"/>
        <w:rPr>
          <w:b/>
          <w:sz w:val="24"/>
          <w:szCs w:val="24"/>
        </w:rPr>
      </w:pPr>
    </w:p>
    <w:p w:rsidR="00CD7DBC" w:rsidRDefault="005312AD" w:rsidP="00CD7DBC">
      <w:pPr>
        <w:pStyle w:val="a3"/>
        <w:spacing w:line="240" w:lineRule="auto"/>
        <w:rPr>
          <w:sz w:val="24"/>
        </w:rPr>
      </w:pPr>
      <w:r w:rsidRPr="0012073E">
        <w:rPr>
          <w:b/>
          <w:sz w:val="24"/>
          <w:szCs w:val="24"/>
        </w:rPr>
        <w:lastRenderedPageBreak/>
        <w:t>ПОЯСНИТЕЛЬНАЯ ЗАПИСКА</w:t>
      </w:r>
      <w:r w:rsidR="00CD7DBC" w:rsidRPr="00CD7DBC">
        <w:rPr>
          <w:sz w:val="24"/>
        </w:rPr>
        <w:t xml:space="preserve"> </w:t>
      </w:r>
    </w:p>
    <w:p w:rsidR="00F74E74" w:rsidRPr="00CD7DBC" w:rsidRDefault="00CD7DBC" w:rsidP="00CD7DBC">
      <w:pPr>
        <w:pStyle w:val="a3"/>
        <w:spacing w:line="240" w:lineRule="auto"/>
        <w:rPr>
          <w:sz w:val="24"/>
        </w:rPr>
      </w:pPr>
      <w:proofErr w:type="gramStart"/>
      <w:r w:rsidRPr="00E43047">
        <w:rPr>
          <w:sz w:val="24"/>
        </w:rPr>
        <w:t>Составлена на основе  Федерального государственного образовательного стандарта общего образования, примерной программы основного общего образования по математике, федерального перечня учебников, рекомендованных или допущенных к использованию в образовательном процессе в образовательных учреждениях базисного учебного плана, авторского тематического планирования учебного материала и требований к результатам общего образования, с учетом преемственности с примерными программами для начального общего образования в соответствии с Учебным планом</w:t>
      </w:r>
      <w:r w:rsidR="009A0D58">
        <w:rPr>
          <w:sz w:val="24"/>
        </w:rPr>
        <w:t xml:space="preserve"> МБОУ</w:t>
      </w:r>
      <w:proofErr w:type="gramEnd"/>
      <w:r w:rsidR="009A0D58">
        <w:rPr>
          <w:sz w:val="24"/>
        </w:rPr>
        <w:t xml:space="preserve"> «</w:t>
      </w:r>
      <w:proofErr w:type="spellStart"/>
      <w:r w:rsidR="009A0D58">
        <w:rPr>
          <w:sz w:val="24"/>
        </w:rPr>
        <w:t>Сармановская</w:t>
      </w:r>
      <w:proofErr w:type="spellEnd"/>
      <w:r w:rsidR="009A0D58">
        <w:rPr>
          <w:sz w:val="24"/>
        </w:rPr>
        <w:t xml:space="preserve"> СОШ» на 2020/2021</w:t>
      </w:r>
      <w:r w:rsidRPr="00E43047">
        <w:rPr>
          <w:sz w:val="24"/>
        </w:rPr>
        <w:t xml:space="preserve"> учебный год</w:t>
      </w:r>
      <w:r>
        <w:rPr>
          <w:sz w:val="24"/>
        </w:rPr>
        <w:t>.</w:t>
      </w:r>
    </w:p>
    <w:p w:rsidR="0012073E" w:rsidRPr="0012073E" w:rsidRDefault="0012073E" w:rsidP="0012073E">
      <w:pPr>
        <w:pStyle w:val="af"/>
        <w:rPr>
          <w:rFonts w:ascii="Tahoma" w:hAnsi="Tahoma" w:cs="Tahoma"/>
          <w:color w:val="000000"/>
        </w:rPr>
      </w:pPr>
      <w:r w:rsidRPr="0012073E">
        <w:rPr>
          <w:b/>
          <w:i/>
          <w:iCs/>
          <w:color w:val="000000"/>
          <w:u w:val="single"/>
        </w:rPr>
        <w:t>Целью</w:t>
      </w:r>
      <w:r w:rsidRPr="0012073E">
        <w:rPr>
          <w:i/>
          <w:iCs/>
          <w:color w:val="000000"/>
          <w:u w:val="single"/>
        </w:rPr>
        <w:t xml:space="preserve"> обучения предмету «Алгебра» в 7 классе является</w:t>
      </w:r>
      <w:r w:rsidRPr="0012073E">
        <w:rPr>
          <w:color w:val="000000"/>
        </w:rPr>
        <w:t> продолжить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элементов, алгоритмической культуры, пространственных представлений, способности к преодолению трудностей.</w:t>
      </w:r>
    </w:p>
    <w:p w:rsidR="0012073E" w:rsidRPr="0012073E" w:rsidRDefault="0012073E" w:rsidP="0012073E">
      <w:pPr>
        <w:pStyle w:val="af"/>
        <w:rPr>
          <w:rFonts w:ascii="Tahoma" w:hAnsi="Tahoma" w:cs="Tahoma"/>
          <w:color w:val="000000"/>
        </w:rPr>
      </w:pPr>
      <w:r w:rsidRPr="0012073E">
        <w:rPr>
          <w:b/>
          <w:i/>
          <w:iCs/>
          <w:color w:val="000000"/>
          <w:u w:val="single"/>
        </w:rPr>
        <w:t>Основными задачами</w:t>
      </w:r>
      <w:r w:rsidRPr="0012073E">
        <w:rPr>
          <w:i/>
          <w:iCs/>
          <w:color w:val="000000"/>
          <w:u w:val="single"/>
        </w:rPr>
        <w:t xml:space="preserve"> обучения предмету «Алгебра» в 7 классе являются:</w:t>
      </w:r>
    </w:p>
    <w:p w:rsidR="0012073E" w:rsidRPr="0012073E" w:rsidRDefault="0012073E" w:rsidP="00EC55E4">
      <w:pPr>
        <w:pStyle w:val="af"/>
        <w:numPr>
          <w:ilvl w:val="0"/>
          <w:numId w:val="9"/>
        </w:numPr>
        <w:rPr>
          <w:color w:val="000000"/>
        </w:rPr>
      </w:pPr>
      <w:r w:rsidRPr="0012073E">
        <w:rPr>
          <w:color w:val="000000"/>
        </w:rPr>
        <w:t>выработать умения выполнять действия над степенями с натуральными показателями, познакомить с понятием степени с нулевым показателем;</w:t>
      </w:r>
    </w:p>
    <w:p w:rsidR="0012073E" w:rsidRPr="0012073E" w:rsidRDefault="0012073E" w:rsidP="00EC55E4">
      <w:pPr>
        <w:pStyle w:val="af"/>
        <w:numPr>
          <w:ilvl w:val="0"/>
          <w:numId w:val="9"/>
        </w:numPr>
        <w:rPr>
          <w:color w:val="000000"/>
        </w:rPr>
      </w:pPr>
      <w:r w:rsidRPr="0012073E">
        <w:rPr>
          <w:color w:val="000000"/>
        </w:rPr>
        <w:t>обучить схемам рассуждений, составлению и использованию алгоритмов и алгоритмических предписаний;</w:t>
      </w:r>
    </w:p>
    <w:p w:rsidR="0012073E" w:rsidRPr="0012073E" w:rsidRDefault="0012073E" w:rsidP="00EC55E4">
      <w:pPr>
        <w:pStyle w:val="af"/>
        <w:numPr>
          <w:ilvl w:val="0"/>
          <w:numId w:val="9"/>
        </w:numPr>
        <w:rPr>
          <w:color w:val="000000"/>
        </w:rPr>
      </w:pPr>
      <w:r w:rsidRPr="0012073E">
        <w:rPr>
          <w:color w:val="000000"/>
        </w:rPr>
        <w:t>выработать умение выполнять действия над многочленами. Убедить учащихся в практической пользе преобразований многочленов;</w:t>
      </w:r>
    </w:p>
    <w:p w:rsidR="0012073E" w:rsidRPr="0012073E" w:rsidRDefault="0012073E" w:rsidP="00EC55E4">
      <w:pPr>
        <w:pStyle w:val="af"/>
        <w:numPr>
          <w:ilvl w:val="0"/>
          <w:numId w:val="9"/>
        </w:numPr>
        <w:rPr>
          <w:color w:val="000000"/>
        </w:rPr>
      </w:pPr>
      <w:r w:rsidRPr="0012073E">
        <w:rPr>
          <w:color w:val="000000"/>
        </w:rPr>
        <w:t>научить строить графики, сознавать важность их использования в математическом моделировании нового вида – графических моделей;</w:t>
      </w:r>
    </w:p>
    <w:p w:rsidR="0012073E" w:rsidRPr="0012073E" w:rsidRDefault="0012073E" w:rsidP="00EC55E4">
      <w:pPr>
        <w:pStyle w:val="af"/>
        <w:numPr>
          <w:ilvl w:val="0"/>
          <w:numId w:val="9"/>
        </w:numPr>
        <w:rPr>
          <w:color w:val="000000"/>
        </w:rPr>
      </w:pPr>
      <w:r w:rsidRPr="0012073E">
        <w:rPr>
          <w:color w:val="000000"/>
        </w:rPr>
        <w:t>научить решать системы линейных уравнений и применять их при решении текстовых задач;</w:t>
      </w:r>
    </w:p>
    <w:p w:rsidR="007C098F" w:rsidRPr="00CD7DBC" w:rsidRDefault="0012073E" w:rsidP="00EC55E4">
      <w:pPr>
        <w:pStyle w:val="af"/>
        <w:numPr>
          <w:ilvl w:val="0"/>
          <w:numId w:val="9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на большом количестве примеров и упражнений познакомить учащихся с начальными понятиями, идеями и методами комбинаторики, теории вероятности и статистики.</w:t>
      </w:r>
    </w:p>
    <w:p w:rsidR="00E3116F" w:rsidRPr="0012073E" w:rsidRDefault="007A2EB9" w:rsidP="00E3116F">
      <w:pPr>
        <w:pStyle w:val="a8"/>
        <w:suppressAutoHyphens/>
        <w:spacing w:after="200"/>
        <w:ind w:left="70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2073E">
        <w:rPr>
          <w:rFonts w:ascii="Times New Roman" w:hAnsi="Times New Roman"/>
          <w:sz w:val="24"/>
          <w:szCs w:val="24"/>
        </w:rPr>
        <w:t xml:space="preserve">       Рабочая программа рассчитана на </w:t>
      </w:r>
      <w:r w:rsidR="001F0B0C">
        <w:rPr>
          <w:rFonts w:ascii="Times New Roman" w:hAnsi="Times New Roman"/>
          <w:sz w:val="24"/>
          <w:szCs w:val="24"/>
          <w:lang w:val="tt-RU"/>
        </w:rPr>
        <w:t>140</w:t>
      </w:r>
      <w:r w:rsidR="001F0B0C">
        <w:rPr>
          <w:rFonts w:ascii="Times New Roman" w:hAnsi="Times New Roman"/>
          <w:sz w:val="24"/>
          <w:szCs w:val="24"/>
        </w:rPr>
        <w:t xml:space="preserve"> часов (</w:t>
      </w:r>
      <w:r w:rsidR="001F0B0C">
        <w:rPr>
          <w:rFonts w:ascii="Times New Roman" w:hAnsi="Times New Roman"/>
          <w:sz w:val="24"/>
          <w:szCs w:val="24"/>
          <w:lang w:val="tt-RU"/>
        </w:rPr>
        <w:t>3</w:t>
      </w:r>
      <w:r w:rsidRPr="0012073E">
        <w:rPr>
          <w:rFonts w:ascii="Times New Roman" w:hAnsi="Times New Roman"/>
          <w:sz w:val="24"/>
          <w:szCs w:val="24"/>
        </w:rPr>
        <w:t xml:space="preserve"> часов в неделю + 1 час из компонента </w:t>
      </w:r>
      <w:proofErr w:type="spellStart"/>
      <w:r w:rsidRPr="0012073E">
        <w:rPr>
          <w:rFonts w:ascii="Times New Roman" w:hAnsi="Times New Roman"/>
          <w:sz w:val="24"/>
          <w:szCs w:val="24"/>
        </w:rPr>
        <w:t>ОО</w:t>
      </w:r>
      <w:proofErr w:type="gramStart"/>
      <w:r w:rsidRPr="0012073E">
        <w:rPr>
          <w:rFonts w:ascii="Times New Roman" w:hAnsi="Times New Roman"/>
          <w:sz w:val="24"/>
          <w:szCs w:val="24"/>
        </w:rPr>
        <w:t>,в</w:t>
      </w:r>
      <w:proofErr w:type="gramEnd"/>
      <w:r w:rsidRPr="0012073E">
        <w:rPr>
          <w:rFonts w:ascii="Times New Roman" w:hAnsi="Times New Roman"/>
          <w:sz w:val="24"/>
          <w:szCs w:val="24"/>
        </w:rPr>
        <w:t>ыделено</w:t>
      </w:r>
      <w:proofErr w:type="spellEnd"/>
      <w:r w:rsidRPr="0012073E">
        <w:rPr>
          <w:rFonts w:ascii="Times New Roman" w:hAnsi="Times New Roman"/>
          <w:sz w:val="24"/>
          <w:szCs w:val="24"/>
        </w:rPr>
        <w:t xml:space="preserve"> курсивом). В соответствии с учебным планом школы программа откорректирована по количеству часов и содержанию. </w:t>
      </w:r>
      <w:r w:rsidR="00E3116F" w:rsidRPr="0012073E">
        <w:rPr>
          <w:rFonts w:ascii="Times New Roman" w:hAnsi="Times New Roman"/>
          <w:sz w:val="24"/>
          <w:szCs w:val="24"/>
        </w:rPr>
        <w:t xml:space="preserve">Школьный компонент позволяет пропорционально увеличить количество часов на изучение всех тем курса. 35 часов из компонента выделены следующим образом: темы в календарно-тематическом плане выделены курсивом. </w:t>
      </w:r>
    </w:p>
    <w:p w:rsidR="00CD7DBC" w:rsidRPr="00F73543" w:rsidRDefault="00CD7DBC" w:rsidP="00CD7DBC">
      <w:pPr>
        <w:pStyle w:val="western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F73543">
        <w:rPr>
          <w:b/>
          <w:color w:val="000000"/>
        </w:rPr>
        <w:t xml:space="preserve">Примечание: </w:t>
      </w:r>
      <w:proofErr w:type="gramStart"/>
      <w:r w:rsidRPr="00F73543">
        <w:rPr>
          <w:b/>
          <w:color w:val="000000"/>
        </w:rPr>
        <w:t>На основании положения МБОУ «</w:t>
      </w:r>
      <w:proofErr w:type="spellStart"/>
      <w:r w:rsidRPr="00F73543">
        <w:rPr>
          <w:b/>
          <w:color w:val="000000"/>
        </w:rPr>
        <w:t>Сармановская</w:t>
      </w:r>
      <w:proofErr w:type="spellEnd"/>
      <w:r w:rsidRPr="00F73543">
        <w:rPr>
          <w:b/>
          <w:color w:val="000000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F73543">
        <w:rPr>
          <w:b/>
          <w:color w:val="000000"/>
        </w:rPr>
        <w:t>Сармановская</w:t>
      </w:r>
      <w:proofErr w:type="spellEnd"/>
      <w:r w:rsidRPr="00F73543">
        <w:rPr>
          <w:b/>
          <w:color w:val="000000"/>
        </w:rPr>
        <w:t xml:space="preserve"> СОШ» </w:t>
      </w:r>
      <w:proofErr w:type="spellStart"/>
      <w:r w:rsidRPr="00F73543">
        <w:rPr>
          <w:b/>
          <w:color w:val="000000"/>
        </w:rPr>
        <w:t>Сармановского</w:t>
      </w:r>
      <w:proofErr w:type="spellEnd"/>
      <w:r w:rsidRPr="00F73543">
        <w:rPr>
          <w:b/>
          <w:color w:val="000000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12073E" w:rsidRPr="0012073E" w:rsidRDefault="0012073E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73E" w:rsidRPr="0012073E" w:rsidRDefault="0012073E" w:rsidP="00CD7DB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2073E" w:rsidRPr="0012073E" w:rsidRDefault="0012073E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8F6" w:rsidRPr="009E55F0" w:rsidRDefault="000318F6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8F6" w:rsidRPr="009E55F0" w:rsidRDefault="000318F6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34F6" w:rsidRPr="0012073E" w:rsidRDefault="00E3116F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2073E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</w:t>
      </w:r>
      <w:r w:rsidR="00C35433">
        <w:rPr>
          <w:rFonts w:ascii="Times New Roman" w:hAnsi="Times New Roman" w:cs="Times New Roman"/>
          <w:b/>
          <w:sz w:val="24"/>
          <w:szCs w:val="24"/>
        </w:rPr>
        <w:t>а</w:t>
      </w:r>
      <w:r w:rsidRPr="0012073E">
        <w:rPr>
          <w:rFonts w:ascii="Times New Roman" w:hAnsi="Times New Roman" w:cs="Times New Roman"/>
          <w:b/>
          <w:sz w:val="24"/>
          <w:szCs w:val="24"/>
        </w:rPr>
        <w:t xml:space="preserve">ты изучения </w:t>
      </w:r>
      <w:r w:rsidR="00222304" w:rsidRPr="0012073E">
        <w:rPr>
          <w:rFonts w:ascii="Times New Roman" w:hAnsi="Times New Roman" w:cs="Times New Roman"/>
          <w:b/>
          <w:sz w:val="24"/>
          <w:szCs w:val="24"/>
        </w:rPr>
        <w:t>п</w:t>
      </w:r>
      <w:r w:rsidRPr="0012073E">
        <w:rPr>
          <w:rFonts w:ascii="Times New Roman" w:hAnsi="Times New Roman" w:cs="Times New Roman"/>
          <w:b/>
          <w:sz w:val="24"/>
          <w:szCs w:val="24"/>
        </w:rPr>
        <w:t>редмета</w:t>
      </w:r>
    </w:p>
    <w:p w:rsidR="008B4B8D" w:rsidRPr="0012073E" w:rsidRDefault="008B4B8D" w:rsidP="00EC55E4">
      <w:pPr>
        <w:pStyle w:val="af"/>
        <w:numPr>
          <w:ilvl w:val="0"/>
          <w:numId w:val="2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Личностные результаты:</w:t>
      </w:r>
    </w:p>
    <w:p w:rsidR="008B4B8D" w:rsidRPr="0012073E" w:rsidRDefault="008B4B8D" w:rsidP="00EC55E4">
      <w:pPr>
        <w:pStyle w:val="af"/>
        <w:numPr>
          <w:ilvl w:val="0"/>
          <w:numId w:val="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 xml:space="preserve">умение ясно, точно, грамотно излагать свои мысли в устной и письменной форме, понимать смысл поставленной задачи, выстраивать аргументацию, приводить примеры и </w:t>
      </w:r>
      <w:proofErr w:type="spellStart"/>
      <w:r w:rsidRPr="0012073E">
        <w:rPr>
          <w:color w:val="000000"/>
        </w:rPr>
        <w:t>контрпримеры</w:t>
      </w:r>
      <w:proofErr w:type="spellEnd"/>
      <w:r w:rsidRPr="0012073E">
        <w:rPr>
          <w:color w:val="000000"/>
        </w:rPr>
        <w:t>;</w:t>
      </w:r>
    </w:p>
    <w:p w:rsidR="008B4B8D" w:rsidRPr="0012073E" w:rsidRDefault="008B4B8D" w:rsidP="00EC55E4">
      <w:pPr>
        <w:pStyle w:val="af"/>
        <w:numPr>
          <w:ilvl w:val="0"/>
          <w:numId w:val="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критичность мышления, умения распознавать логически некорректные высказывания, отличать гипотезу от факта;</w:t>
      </w:r>
    </w:p>
    <w:p w:rsidR="008B4B8D" w:rsidRPr="0012073E" w:rsidRDefault="008B4B8D" w:rsidP="00EC55E4">
      <w:pPr>
        <w:pStyle w:val="af"/>
        <w:numPr>
          <w:ilvl w:val="0"/>
          <w:numId w:val="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представление'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8B4B8D" w:rsidRPr="0012073E" w:rsidRDefault="008B4B8D" w:rsidP="00EC55E4">
      <w:pPr>
        <w:pStyle w:val="af"/>
        <w:numPr>
          <w:ilvl w:val="0"/>
          <w:numId w:val="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креативность мышления, инициатива, находчивость, активность при решении математических задач;</w:t>
      </w:r>
    </w:p>
    <w:p w:rsidR="008B4B8D" w:rsidRPr="0012073E" w:rsidRDefault="008B4B8D" w:rsidP="00EC55E4">
      <w:pPr>
        <w:pStyle w:val="af"/>
        <w:numPr>
          <w:ilvl w:val="0"/>
          <w:numId w:val="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контролировать процесс и результат учебной математической деятельности;</w:t>
      </w:r>
    </w:p>
    <w:p w:rsidR="008B4B8D" w:rsidRPr="0012073E" w:rsidRDefault="008B4B8D" w:rsidP="00EC55E4">
      <w:pPr>
        <w:pStyle w:val="af"/>
        <w:numPr>
          <w:ilvl w:val="0"/>
          <w:numId w:val="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способность к эмоциональному восприятию математических объектов, задач, решений, рассуждений.</w:t>
      </w:r>
    </w:p>
    <w:p w:rsidR="008B4B8D" w:rsidRPr="0012073E" w:rsidRDefault="008B4B8D" w:rsidP="00EC55E4">
      <w:pPr>
        <w:pStyle w:val="af"/>
        <w:numPr>
          <w:ilvl w:val="0"/>
          <w:numId w:val="4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proofErr w:type="spellStart"/>
      <w:r w:rsidRPr="0012073E">
        <w:rPr>
          <w:b/>
          <w:bCs/>
          <w:i/>
          <w:iCs/>
          <w:color w:val="000000"/>
          <w:u w:val="single"/>
        </w:rPr>
        <w:t>Метапредметные</w:t>
      </w:r>
      <w:proofErr w:type="spellEnd"/>
      <w:r w:rsidRPr="0012073E">
        <w:rPr>
          <w:b/>
          <w:bCs/>
          <w:i/>
          <w:iCs/>
          <w:color w:val="000000"/>
          <w:u w:val="single"/>
        </w:rPr>
        <w:t xml:space="preserve"> результаты:</w:t>
      </w:r>
    </w:p>
    <w:p w:rsidR="008B4B8D" w:rsidRPr="0012073E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8B4B8D" w:rsidRPr="0012073E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8B4B8D" w:rsidRPr="0012073E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:rsidR="008B4B8D" w:rsidRPr="0012073E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выдвигать гипотезы при решении учебных задач и понимать необходимость их проверки;</w:t>
      </w:r>
    </w:p>
    <w:p w:rsidR="008B4B8D" w:rsidRPr="0012073E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8B4B8D" w:rsidRPr="0012073E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8B4B8D" w:rsidRPr="0012073E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8B4B8D" w:rsidRPr="0012073E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8B4B8D" w:rsidRPr="00CD7DBC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процессов.</w:t>
      </w:r>
    </w:p>
    <w:p w:rsidR="008B4B8D" w:rsidRPr="0012073E" w:rsidRDefault="008B4B8D" w:rsidP="00EC55E4">
      <w:pPr>
        <w:pStyle w:val="af"/>
        <w:numPr>
          <w:ilvl w:val="0"/>
          <w:numId w:val="6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Предметные результаты:</w:t>
      </w:r>
    </w:p>
    <w:p w:rsidR="008B4B8D" w:rsidRPr="0012073E" w:rsidRDefault="008B4B8D" w:rsidP="00C35433">
      <w:pPr>
        <w:pStyle w:val="af"/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Ученик научится:</w:t>
      </w:r>
    </w:p>
    <w:p w:rsidR="008B4B8D" w:rsidRPr="0012073E" w:rsidRDefault="008B4B8D" w:rsidP="00EC55E4">
      <w:pPr>
        <w:pStyle w:val="af"/>
        <w:numPr>
          <w:ilvl w:val="0"/>
          <w:numId w:val="7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8B4B8D" w:rsidRPr="0012073E" w:rsidRDefault="008B4B8D" w:rsidP="00EC55E4">
      <w:pPr>
        <w:pStyle w:val="af"/>
        <w:numPr>
          <w:ilvl w:val="0"/>
          <w:numId w:val="7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выполнять основные действия со степенями с натуральными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8B4B8D" w:rsidRPr="0012073E" w:rsidRDefault="008B4B8D" w:rsidP="00EC55E4">
      <w:pPr>
        <w:pStyle w:val="af"/>
        <w:numPr>
          <w:ilvl w:val="0"/>
          <w:numId w:val="7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решать линейные уравнения, системы двух линейных уравнений с двумя переменными;</w:t>
      </w:r>
    </w:p>
    <w:p w:rsidR="008B4B8D" w:rsidRPr="0012073E" w:rsidRDefault="008B4B8D" w:rsidP="00EC55E4">
      <w:pPr>
        <w:pStyle w:val="af"/>
        <w:numPr>
          <w:ilvl w:val="0"/>
          <w:numId w:val="7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 xml:space="preserve">решать текстовые задачи алгебраическим методом, интерпретировать полученный результат, проводить отбор решений, исходя из формулировки задачи; • изображать числа точками </w:t>
      </w:r>
      <w:proofErr w:type="gramStart"/>
      <w:r w:rsidRPr="0012073E">
        <w:rPr>
          <w:color w:val="000000"/>
        </w:rPr>
        <w:t>на</w:t>
      </w:r>
      <w:proofErr w:type="gramEnd"/>
      <w:r w:rsidRPr="0012073E">
        <w:rPr>
          <w:color w:val="000000"/>
        </w:rPr>
        <w:t xml:space="preserve"> координатной прямой;</w:t>
      </w:r>
    </w:p>
    <w:p w:rsidR="008B4B8D" w:rsidRPr="0012073E" w:rsidRDefault="008B4B8D" w:rsidP="00EC55E4">
      <w:pPr>
        <w:pStyle w:val="af"/>
        <w:numPr>
          <w:ilvl w:val="0"/>
          <w:numId w:val="7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определять координаты точки плоскости, строить точки с заданными координатами.</w:t>
      </w:r>
    </w:p>
    <w:p w:rsidR="00C35433" w:rsidRDefault="00C35433" w:rsidP="00C35433">
      <w:pPr>
        <w:pStyle w:val="af"/>
        <w:spacing w:before="0" w:beforeAutospacing="0" w:after="0" w:afterAutospacing="0"/>
        <w:rPr>
          <w:b/>
          <w:bCs/>
          <w:i/>
          <w:iCs/>
          <w:color w:val="000000"/>
          <w:u w:val="single"/>
        </w:rPr>
      </w:pPr>
    </w:p>
    <w:p w:rsidR="00C35433" w:rsidRDefault="00C35433" w:rsidP="00C35433">
      <w:pPr>
        <w:pStyle w:val="af"/>
        <w:spacing w:before="0" w:beforeAutospacing="0" w:after="0" w:afterAutospacing="0"/>
        <w:rPr>
          <w:b/>
          <w:bCs/>
          <w:i/>
          <w:iCs/>
          <w:color w:val="000000"/>
          <w:u w:val="single"/>
        </w:rPr>
      </w:pPr>
    </w:p>
    <w:p w:rsidR="008B4B8D" w:rsidRPr="0012073E" w:rsidRDefault="008B4B8D" w:rsidP="00C35433">
      <w:pPr>
        <w:pStyle w:val="af"/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Ученик получит возможность научиться:</w:t>
      </w:r>
    </w:p>
    <w:p w:rsidR="008B4B8D" w:rsidRPr="0012073E" w:rsidRDefault="008B4B8D" w:rsidP="00EC55E4">
      <w:pPr>
        <w:pStyle w:val="af"/>
        <w:numPr>
          <w:ilvl w:val="0"/>
          <w:numId w:val="8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lastRenderedPageBreak/>
        <w:t>Использовать приобретенные знания и умения в практической деятельности и повседневной жизни для: выполнения расчетов по формулам, для составления формул, выражающих зависимости между реальными величинами;</w:t>
      </w:r>
    </w:p>
    <w:p w:rsidR="008B4B8D" w:rsidRPr="0012073E" w:rsidRDefault="008B4B8D" w:rsidP="00EC55E4">
      <w:pPr>
        <w:pStyle w:val="af"/>
        <w:numPr>
          <w:ilvl w:val="0"/>
          <w:numId w:val="8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для нахождения нужной формулы в справочных материалах;</w:t>
      </w:r>
    </w:p>
    <w:p w:rsidR="008B4B8D" w:rsidRPr="0012073E" w:rsidRDefault="008B4B8D" w:rsidP="00EC55E4">
      <w:pPr>
        <w:pStyle w:val="af"/>
        <w:numPr>
          <w:ilvl w:val="0"/>
          <w:numId w:val="8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моделирования практических ситуаций и исследования построенных моделей с использованием аппарата алгебры;</w:t>
      </w:r>
    </w:p>
    <w:p w:rsidR="00C35433" w:rsidRPr="00C35433" w:rsidRDefault="008B4B8D" w:rsidP="00EC55E4">
      <w:pPr>
        <w:pStyle w:val="af"/>
        <w:numPr>
          <w:ilvl w:val="0"/>
          <w:numId w:val="8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описания зависимостей между физическими величинами соответствующими формулами, при исследовании несложных практических ситуаций.</w:t>
      </w:r>
    </w:p>
    <w:p w:rsidR="00222304" w:rsidRPr="00C35433" w:rsidRDefault="00222304" w:rsidP="00145835">
      <w:pPr>
        <w:pStyle w:val="af"/>
        <w:spacing w:before="0" w:beforeAutospacing="0" w:after="0" w:afterAutospacing="0"/>
        <w:ind w:left="360"/>
        <w:rPr>
          <w:rFonts w:ascii="Tahoma" w:hAnsi="Tahoma" w:cs="Tahoma"/>
          <w:color w:val="000000"/>
        </w:rPr>
      </w:pPr>
      <w:r w:rsidRPr="00C35433">
        <w:rPr>
          <w:b/>
        </w:rPr>
        <w:t>Содержание учебного предмета</w:t>
      </w:r>
    </w:p>
    <w:tbl>
      <w:tblPr>
        <w:tblStyle w:val="1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9072"/>
        <w:gridCol w:w="1701"/>
      </w:tblGrid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E74107">
              <w:rPr>
                <w:rFonts w:ascii="Times New Roman" w:hAnsi="Times New Roman"/>
                <w:b/>
              </w:rPr>
              <w:t>Название раздела</w:t>
            </w:r>
          </w:p>
        </w:tc>
        <w:tc>
          <w:tcPr>
            <w:tcW w:w="9072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E74107">
              <w:rPr>
                <w:rFonts w:ascii="Times New Roman" w:hAnsi="Times New Roman"/>
                <w:b/>
              </w:rPr>
              <w:t>Краткое содержание</w:t>
            </w:r>
          </w:p>
        </w:tc>
        <w:tc>
          <w:tcPr>
            <w:tcW w:w="1701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E74107">
              <w:rPr>
                <w:rFonts w:ascii="Times New Roman" w:hAnsi="Times New Roman"/>
                <w:b/>
              </w:rPr>
              <w:t>Количество часов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6B123B">
              <w:rPr>
                <w:rFonts w:ascii="Times New Roman" w:hAnsi="Times New Roman"/>
                <w:b/>
                <w:bCs/>
                <w:sz w:val="24"/>
                <w:szCs w:val="24"/>
              </w:rPr>
              <w:t>Выражения, тождества, уравнения</w:t>
            </w:r>
          </w:p>
        </w:tc>
        <w:tc>
          <w:tcPr>
            <w:tcW w:w="9072" w:type="dxa"/>
            <w:vAlign w:val="center"/>
          </w:tcPr>
          <w:p w:rsidR="00222304" w:rsidRDefault="00222304" w:rsidP="00222304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Выражения </w:t>
            </w:r>
          </w:p>
          <w:p w:rsidR="00222304" w:rsidRDefault="00222304" w:rsidP="00222304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Преобразование выражений</w:t>
            </w:r>
          </w:p>
          <w:p w:rsidR="00222304" w:rsidRDefault="00222304" w:rsidP="00222304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Уравнения с одной переменной</w:t>
            </w:r>
          </w:p>
          <w:p w:rsidR="00762A1A" w:rsidRPr="00222304" w:rsidRDefault="00222304" w:rsidP="00222304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Статистические характеристики</w:t>
            </w:r>
          </w:p>
        </w:tc>
        <w:tc>
          <w:tcPr>
            <w:tcW w:w="1701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460120">
              <w:rPr>
                <w:rFonts w:ascii="Times New Roman" w:hAnsi="Times New Roman"/>
                <w:b/>
                <w:sz w:val="24"/>
                <w:szCs w:val="24"/>
              </w:rPr>
              <w:t>Функции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 и их графики</w:t>
            </w:r>
          </w:p>
          <w:p w:rsidR="00762A1A" w:rsidRPr="00E74107" w:rsidRDefault="00762A1A" w:rsidP="00145835">
            <w:pPr>
              <w:tabs>
                <w:tab w:val="left" w:pos="72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Линейная функция</w:t>
            </w:r>
          </w:p>
        </w:tc>
        <w:tc>
          <w:tcPr>
            <w:tcW w:w="1701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460120">
              <w:rPr>
                <w:rFonts w:ascii="Times New Roman" w:hAnsi="Times New Roman"/>
                <w:b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Степень и её свойства</w:t>
            </w:r>
          </w:p>
          <w:p w:rsidR="00762A1A" w:rsidRPr="00E74107" w:rsidRDefault="00762A1A" w:rsidP="00145835">
            <w:pPr>
              <w:tabs>
                <w:tab w:val="left" w:pos="72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Одночлены</w:t>
            </w:r>
          </w:p>
        </w:tc>
        <w:tc>
          <w:tcPr>
            <w:tcW w:w="1701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</w:tr>
      <w:tr w:rsidR="00762A1A" w:rsidRPr="00E74107" w:rsidTr="00C35433">
        <w:trPr>
          <w:trHeight w:val="760"/>
        </w:trPr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CE25C3">
              <w:rPr>
                <w:rFonts w:ascii="Times New Roman" w:hAnsi="Times New Roman"/>
                <w:b/>
                <w:bCs/>
                <w:sz w:val="24"/>
                <w:szCs w:val="24"/>
              </w:rPr>
              <w:t>Многочлены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shd w:val="clear" w:color="auto" w:fill="FFFFFF"/>
              <w:tabs>
                <w:tab w:val="left" w:pos="276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Сумма и разность многочленов</w:t>
            </w:r>
          </w:p>
          <w:p w:rsidR="00762A1A" w:rsidRDefault="00762A1A" w:rsidP="00762A1A">
            <w:pPr>
              <w:shd w:val="clear" w:color="auto" w:fill="FFFFFF"/>
              <w:tabs>
                <w:tab w:val="left" w:pos="276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Произведение одночлена и многочлена</w:t>
            </w:r>
          </w:p>
          <w:p w:rsidR="00762A1A" w:rsidRPr="00E74107" w:rsidRDefault="00762A1A" w:rsidP="00145835">
            <w:pPr>
              <w:shd w:val="clear" w:color="auto" w:fill="FFFFFF"/>
              <w:tabs>
                <w:tab w:val="left" w:pos="276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Произведение многочленов</w:t>
            </w:r>
          </w:p>
        </w:tc>
        <w:tc>
          <w:tcPr>
            <w:tcW w:w="1701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</w:t>
            </w:r>
          </w:p>
        </w:tc>
      </w:tr>
      <w:tr w:rsidR="00762A1A" w:rsidRPr="00E74107" w:rsidTr="00145835">
        <w:trPr>
          <w:trHeight w:val="901"/>
        </w:trPr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4B67BD">
              <w:rPr>
                <w:rFonts w:ascii="Times New Roman" w:hAnsi="Times New Roman"/>
                <w:b/>
                <w:bCs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Квадрат суммы и квадрат разности</w:t>
            </w:r>
          </w:p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Разность квадратов. Сумма и разность кубов.</w:t>
            </w:r>
          </w:p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Преобразование целых выражений</w:t>
            </w:r>
          </w:p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762A1A" w:rsidRPr="00E74107" w:rsidRDefault="0022230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5174F0">
              <w:rPr>
                <w:rFonts w:ascii="Times New Roman" w:hAnsi="Times New Roman"/>
                <w:b/>
                <w:bCs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Линейные уравнения с двумя переменными и их системы</w:t>
            </w:r>
          </w:p>
          <w:p w:rsidR="00762A1A" w:rsidRPr="00E74107" w:rsidRDefault="00762A1A" w:rsidP="00145835">
            <w:pPr>
              <w:tabs>
                <w:tab w:val="left" w:pos="72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Решение систем линейных уравнений</w:t>
            </w:r>
          </w:p>
        </w:tc>
        <w:tc>
          <w:tcPr>
            <w:tcW w:w="1701" w:type="dxa"/>
            <w:vAlign w:val="center"/>
          </w:tcPr>
          <w:p w:rsidR="00762A1A" w:rsidRPr="00E74107" w:rsidRDefault="0022230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5174F0">
              <w:rPr>
                <w:rFonts w:ascii="Times New Roman" w:hAnsi="Times New Roman"/>
                <w:b/>
                <w:bCs/>
                <w:iCs/>
                <w:sz w:val="24"/>
                <w:lang w:val="tt-RU"/>
              </w:rPr>
              <w:t>Повторение</w:t>
            </w:r>
          </w:p>
        </w:tc>
        <w:tc>
          <w:tcPr>
            <w:tcW w:w="9072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222304">
              <w:rPr>
                <w:rFonts w:ascii="Times New Roman" w:hAnsi="Times New Roman"/>
                <w:b/>
              </w:rPr>
              <w:t>5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5174F0" w:rsidRDefault="00222304" w:rsidP="00762A1A">
            <w:pPr>
              <w:ind w:left="-57" w:right="-57"/>
              <w:jc w:val="center"/>
              <w:rPr>
                <w:rFonts w:ascii="Times New Roman" w:hAnsi="Times New Roman"/>
                <w:b/>
                <w:bCs/>
                <w:iCs/>
                <w:sz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lang w:val="tt-RU"/>
              </w:rPr>
              <w:t xml:space="preserve">Итого </w:t>
            </w:r>
          </w:p>
        </w:tc>
        <w:tc>
          <w:tcPr>
            <w:tcW w:w="9072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762A1A" w:rsidRDefault="0022230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140</w:t>
            </w:r>
          </w:p>
        </w:tc>
      </w:tr>
    </w:tbl>
    <w:p w:rsidR="00E3116F" w:rsidRPr="00E3116F" w:rsidRDefault="00E3116F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183C" w:rsidRDefault="0070183C" w:rsidP="007018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835" w:rsidRDefault="00145835" w:rsidP="007018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835" w:rsidRDefault="00145835" w:rsidP="007018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835" w:rsidRDefault="00145835" w:rsidP="007018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6176" w:rsidRDefault="002A6176" w:rsidP="0070183C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6176" w:rsidRDefault="002A6176" w:rsidP="0070183C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6176" w:rsidRDefault="002A6176" w:rsidP="0070183C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67B" w:rsidRDefault="00E72011" w:rsidP="0070183C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13367B" w:rsidRPr="0013367B">
        <w:rPr>
          <w:rFonts w:ascii="Times New Roman" w:hAnsi="Times New Roman" w:cs="Times New Roman"/>
          <w:b/>
          <w:sz w:val="28"/>
          <w:szCs w:val="28"/>
        </w:rPr>
        <w:t>алендарно-тематическое планирование</w:t>
      </w:r>
    </w:p>
    <w:tbl>
      <w:tblPr>
        <w:tblpPr w:leftFromText="180" w:rightFromText="180" w:vertAnchor="text" w:horzAnchor="margin" w:tblpY="3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2"/>
        <w:gridCol w:w="8690"/>
        <w:gridCol w:w="3254"/>
        <w:gridCol w:w="1282"/>
        <w:gridCol w:w="1279"/>
        <w:gridCol w:w="9"/>
        <w:gridCol w:w="6"/>
        <w:gridCol w:w="76"/>
        <w:gridCol w:w="48"/>
      </w:tblGrid>
      <w:tr w:rsidR="00145835" w:rsidRPr="00C90803" w:rsidTr="002B10E9">
        <w:trPr>
          <w:gridAfter w:val="4"/>
          <w:wAfter w:w="139" w:type="dxa"/>
          <w:trHeight w:val="413"/>
        </w:trPr>
        <w:tc>
          <w:tcPr>
            <w:tcW w:w="632" w:type="dxa"/>
            <w:vMerge w:val="restart"/>
          </w:tcPr>
          <w:p w:rsidR="00145835" w:rsidRPr="00C90803" w:rsidRDefault="005844F4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</w:t>
            </w:r>
          </w:p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8690" w:type="dxa"/>
            <w:vMerge w:val="restart"/>
          </w:tcPr>
          <w:p w:rsidR="00145835" w:rsidRPr="00C90803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254" w:type="dxa"/>
            <w:vMerge w:val="restart"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561" w:type="dxa"/>
            <w:gridSpan w:val="2"/>
            <w:vAlign w:val="center"/>
          </w:tcPr>
          <w:p w:rsidR="00145835" w:rsidRPr="00E72011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2011">
              <w:rPr>
                <w:rFonts w:ascii="Times New Roman" w:hAnsi="Times New Roman" w:cs="Times New Roman"/>
              </w:rPr>
              <w:t>Календарные сроки</w:t>
            </w:r>
          </w:p>
        </w:tc>
      </w:tr>
      <w:tr w:rsidR="00145835" w:rsidRPr="00C90803" w:rsidTr="005844F4">
        <w:trPr>
          <w:gridAfter w:val="4"/>
          <w:wAfter w:w="139" w:type="dxa"/>
          <w:trHeight w:val="275"/>
        </w:trPr>
        <w:tc>
          <w:tcPr>
            <w:tcW w:w="632" w:type="dxa"/>
            <w:vMerge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vMerge/>
          </w:tcPr>
          <w:p w:rsidR="00145835" w:rsidRPr="00C90803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2B10E9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279" w:type="dxa"/>
          </w:tcPr>
          <w:p w:rsidR="00145835" w:rsidRPr="00C90803" w:rsidRDefault="002B10E9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502088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690" w:type="dxa"/>
          </w:tcPr>
          <w:p w:rsidR="00145835" w:rsidRPr="002A6176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Повторение курса математики </w:t>
            </w:r>
            <w:r w:rsidRPr="00222304">
              <w:rPr>
                <w:rFonts w:ascii="Times New Roman" w:hAnsi="Times New Roman" w:cs="Times New Roman"/>
                <w:i/>
                <w:sz w:val="24"/>
                <w:szCs w:val="24"/>
              </w:rPr>
              <w:t>5-6</w:t>
            </w: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классов</w:t>
            </w:r>
          </w:p>
        </w:tc>
        <w:tc>
          <w:tcPr>
            <w:tcW w:w="3254" w:type="dxa"/>
            <w:vMerge w:val="restart"/>
          </w:tcPr>
          <w:p w:rsidR="00145835" w:rsidRPr="005844F4" w:rsidRDefault="005844F4" w:rsidP="005844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44F4">
              <w:rPr>
                <w:rFonts w:ascii="Times New Roman" w:eastAsia="Times New Roman" w:hAnsi="Times New Roman"/>
                <w:sz w:val="24"/>
                <w:szCs w:val="24"/>
              </w:rPr>
              <w:t>Повторить рациональный способ решения выражений, основные операции над числами,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844F4">
              <w:rPr>
                <w:rFonts w:ascii="Times New Roman" w:eastAsia="Times New Roman" w:hAnsi="Times New Roman"/>
                <w:sz w:val="24"/>
                <w:szCs w:val="24"/>
              </w:rPr>
              <w:t>выполнить порядок действий, законы сложения и умножения</w:t>
            </w:r>
          </w:p>
        </w:tc>
        <w:tc>
          <w:tcPr>
            <w:tcW w:w="1282" w:type="dxa"/>
          </w:tcPr>
          <w:p w:rsidR="00145835" w:rsidRPr="00C90803" w:rsidRDefault="00E4337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1279" w:type="dxa"/>
            <w:shd w:val="clear" w:color="auto" w:fill="auto"/>
          </w:tcPr>
          <w:p w:rsidR="00145835" w:rsidRPr="00C90803" w:rsidRDefault="00145835" w:rsidP="005E6750">
            <w:pPr>
              <w:spacing w:after="0"/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974012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90" w:type="dxa"/>
          </w:tcPr>
          <w:p w:rsidR="00145835" w:rsidRPr="004B24FE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Повторение курса математики </w:t>
            </w:r>
            <w:r w:rsidRPr="001F0B0C">
              <w:rPr>
                <w:rFonts w:ascii="Times New Roman" w:hAnsi="Times New Roman" w:cs="Times New Roman"/>
                <w:i/>
                <w:sz w:val="24"/>
                <w:szCs w:val="24"/>
              </w:rPr>
              <w:t>5-6</w:t>
            </w: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классов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E4337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279" w:type="dxa"/>
            <w:shd w:val="clear" w:color="auto" w:fill="auto"/>
          </w:tcPr>
          <w:p w:rsidR="00145835" w:rsidRPr="00C90803" w:rsidRDefault="00145835" w:rsidP="005E6750">
            <w:pPr>
              <w:spacing w:after="0"/>
            </w:pPr>
          </w:p>
        </w:tc>
      </w:tr>
      <w:tr w:rsidR="004E0583" w:rsidRPr="00C90803" w:rsidTr="002B10E9">
        <w:trPr>
          <w:gridAfter w:val="4"/>
          <w:wAfter w:w="139" w:type="dxa"/>
        </w:trPr>
        <w:tc>
          <w:tcPr>
            <w:tcW w:w="15137" w:type="dxa"/>
            <w:gridSpan w:val="5"/>
          </w:tcPr>
          <w:p w:rsidR="004E0583" w:rsidRPr="00C90803" w:rsidRDefault="004E0583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Выражения, тождества, уравнения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Статистика и вероятность .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145835" w:rsidRPr="00C90803" w:rsidTr="002B10E9">
        <w:trPr>
          <w:gridAfter w:val="4"/>
          <w:wAfter w:w="139" w:type="dxa"/>
          <w:trHeight w:val="345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690" w:type="dxa"/>
          </w:tcPr>
          <w:p w:rsidR="00145835" w:rsidRPr="002A6176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Числовые выражения.</w:t>
            </w:r>
          </w:p>
        </w:tc>
        <w:tc>
          <w:tcPr>
            <w:tcW w:w="3254" w:type="dxa"/>
            <w:vMerge w:val="restart"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625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значения числовых выражений, а также выражений с переменными при указанных значениях переменных. Использовать знаки &gt;, &lt;, ≥, ≤, читать и составлять двойные неравенства. Выполнять простейшие преобразования выражений: приводить подобные слагаемые, раскрывать скобки в сумме или разности выражений. Решать уравнения вида ах = b при различных значениях а и b, а также несложные уравнения, сводящиеся к ним. Использовать аппарат уравнений для решения </w:t>
            </w:r>
          </w:p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625">
              <w:rPr>
                <w:rFonts w:ascii="Times New Roman" w:hAnsi="Times New Roman" w:cs="Times New Roman"/>
                <w:sz w:val="24"/>
                <w:szCs w:val="24"/>
              </w:rPr>
              <w:t xml:space="preserve">текстовых задач, интерпретировать результат. </w:t>
            </w:r>
            <w:r w:rsidRPr="002416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простейшие статистические характеристики (среднее арифметическое, размах, мода, медиана) для анализа ряда данных в несложных ситуаци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</w:p>
        </w:tc>
        <w:tc>
          <w:tcPr>
            <w:tcW w:w="1282" w:type="dxa"/>
          </w:tcPr>
          <w:p w:rsidR="00145835" w:rsidRPr="00C90803" w:rsidRDefault="00E4337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4.09</w:t>
            </w:r>
          </w:p>
        </w:tc>
        <w:tc>
          <w:tcPr>
            <w:tcW w:w="1279" w:type="dxa"/>
            <w:tcBorders>
              <w:top w:val="nil"/>
              <w:bottom w:val="nil"/>
            </w:tcBorders>
            <w:shd w:val="clear" w:color="auto" w:fill="auto"/>
          </w:tcPr>
          <w:p w:rsidR="00145835" w:rsidRPr="00C90803" w:rsidRDefault="00145835" w:rsidP="005E6750">
            <w:pPr>
              <w:spacing w:after="0"/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90" w:type="dxa"/>
          </w:tcPr>
          <w:p w:rsidR="00145835" w:rsidRPr="0022230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значений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числовых выражений.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E4337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1279" w:type="dxa"/>
            <w:shd w:val="clear" w:color="auto" w:fill="auto"/>
          </w:tcPr>
          <w:p w:rsidR="00145835" w:rsidRPr="00C90803" w:rsidRDefault="00145835" w:rsidP="005E6750">
            <w:pPr>
              <w:spacing w:after="0"/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90" w:type="dxa"/>
          </w:tcPr>
          <w:p w:rsidR="00145835" w:rsidRPr="0022230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Выражения с переменными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EC158A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B3A0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90" w:type="dxa"/>
          </w:tcPr>
          <w:p w:rsidR="00145835" w:rsidRPr="0022230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значений выражений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EB3A00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90" w:type="dxa"/>
          </w:tcPr>
          <w:p w:rsidR="00145835" w:rsidRPr="0022230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Двойные неравенства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EB3A00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90" w:type="dxa"/>
          </w:tcPr>
          <w:p w:rsidR="00145835" w:rsidRPr="0022230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Свойства действий над числами.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EB3A00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90" w:type="dxa"/>
          </w:tcPr>
          <w:p w:rsidR="00EE24F3" w:rsidRPr="002A6176" w:rsidRDefault="00EE24F3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Входная контрольная работа. 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EC158A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90" w:type="dxa"/>
          </w:tcPr>
          <w:p w:rsidR="00145835" w:rsidRPr="0022230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Тождества.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90" w:type="dxa"/>
          </w:tcPr>
          <w:p w:rsidR="00145835" w:rsidRPr="0022230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Тождественные преобразования выражений.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90" w:type="dxa"/>
          </w:tcPr>
          <w:p w:rsidR="00145835" w:rsidRPr="002A6176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D6201">
              <w:rPr>
                <w:rFonts w:ascii="Times New Roman" w:hAnsi="Times New Roman" w:cs="Times New Roman"/>
                <w:i/>
                <w:sz w:val="24"/>
                <w:szCs w:val="24"/>
              </w:rPr>
              <w:t>Упрощение выражений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E4337F" w:rsidTr="002B10E9">
        <w:trPr>
          <w:gridAfter w:val="4"/>
          <w:wAfter w:w="139" w:type="dxa"/>
        </w:trPr>
        <w:tc>
          <w:tcPr>
            <w:tcW w:w="632" w:type="dxa"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D6201">
              <w:rPr>
                <w:rFonts w:ascii="Times New Roman" w:hAnsi="Times New Roman" w:cs="Times New Roman"/>
                <w:i/>
                <w:sz w:val="24"/>
                <w:szCs w:val="24"/>
              </w:rPr>
              <w:t>Обобщение темы «Выражения. Тождества</w:t>
            </w:r>
            <w:proofErr w:type="gramStart"/>
            <w:r w:rsidRPr="00CD620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У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равнения</w:t>
            </w:r>
            <w:r w:rsidRPr="00CD6201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3254" w:type="dxa"/>
            <w:vMerge/>
          </w:tcPr>
          <w:p w:rsidR="00145835" w:rsidRPr="001F0B0C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145835" w:rsidRPr="00E4337F" w:rsidRDefault="00EC158A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CA285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9" w:type="dxa"/>
          </w:tcPr>
          <w:p w:rsidR="00145835" w:rsidRPr="00E4337F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>по теме «Числовые выражения».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Уравнение и его корни.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90" w:type="dxa"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линейных уравнений.</w:t>
            </w:r>
          </w:p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EC158A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DF12EF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линейных уравнений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12EF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Default="00EC158A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Среднее  арифметическое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Размах, мода.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E4337F" w:rsidTr="002B10E9">
        <w:trPr>
          <w:gridAfter w:val="4"/>
          <w:wAfter w:w="139" w:type="dxa"/>
        </w:trPr>
        <w:tc>
          <w:tcPr>
            <w:tcW w:w="632" w:type="dxa"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среднего арифметического чисел</w:t>
            </w:r>
          </w:p>
        </w:tc>
        <w:tc>
          <w:tcPr>
            <w:tcW w:w="3254" w:type="dxa"/>
            <w:vMerge/>
          </w:tcPr>
          <w:p w:rsidR="00145835" w:rsidRPr="00EC5D03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145835" w:rsidRPr="00EC5D03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10.10</w:t>
            </w:r>
          </w:p>
        </w:tc>
        <w:tc>
          <w:tcPr>
            <w:tcW w:w="1279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Медиана как статистическая характеристика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Default="00EC158A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690" w:type="dxa"/>
          </w:tcPr>
          <w:p w:rsidR="00145835" w:rsidRPr="00197D2D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DF12EF">
              <w:rPr>
                <w:rFonts w:ascii="Times New Roman" w:hAnsi="Times New Roman" w:cs="Times New Roman"/>
                <w:i/>
                <w:sz w:val="24"/>
                <w:szCs w:val="24"/>
              </w:rPr>
              <w:t>Обобщение темы «Уравнения»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690" w:type="dxa"/>
          </w:tcPr>
          <w:p w:rsidR="00145835" w:rsidRPr="00197D2D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«Уравнения»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A285F" w:rsidTr="002B10E9">
        <w:trPr>
          <w:gridAfter w:val="4"/>
          <w:wAfter w:w="139" w:type="dxa"/>
        </w:trPr>
        <w:tc>
          <w:tcPr>
            <w:tcW w:w="632" w:type="dxa"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690" w:type="dxa"/>
          </w:tcPr>
          <w:p w:rsidR="00145835" w:rsidRPr="00197D2D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DF12EF">
              <w:rPr>
                <w:rFonts w:ascii="Times New Roman" w:hAnsi="Times New Roman" w:cs="Times New Roman"/>
                <w:i/>
                <w:sz w:val="24"/>
                <w:szCs w:val="24"/>
              </w:rPr>
              <w:t>Анализ контрольной работы. Решение уравнений и задач</w:t>
            </w:r>
          </w:p>
        </w:tc>
        <w:tc>
          <w:tcPr>
            <w:tcW w:w="3254" w:type="dxa"/>
            <w:vMerge/>
          </w:tcPr>
          <w:p w:rsidR="00145835" w:rsidRPr="00EC5D03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145835" w:rsidRPr="00E4337F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17.10</w:t>
            </w:r>
          </w:p>
        </w:tc>
        <w:tc>
          <w:tcPr>
            <w:tcW w:w="1279" w:type="dxa"/>
          </w:tcPr>
          <w:p w:rsidR="00145835" w:rsidRPr="00E4337F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0583" w:rsidRPr="00C90803" w:rsidTr="002B10E9">
        <w:trPr>
          <w:gridAfter w:val="3"/>
          <w:wAfter w:w="130" w:type="dxa"/>
        </w:trPr>
        <w:tc>
          <w:tcPr>
            <w:tcW w:w="15146" w:type="dxa"/>
            <w:gridSpan w:val="6"/>
          </w:tcPr>
          <w:p w:rsidR="004E0583" w:rsidRPr="00AD0AF2" w:rsidRDefault="004E0583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Функции 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Что такое функция.</w:t>
            </w:r>
          </w:p>
        </w:tc>
        <w:tc>
          <w:tcPr>
            <w:tcW w:w="3254" w:type="dxa"/>
            <w:vMerge w:val="restart"/>
          </w:tcPr>
          <w:p w:rsidR="00145835" w:rsidRPr="00FA73A4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значения функции, заданной формулой, составлять таблицы значений функции. По графику функции находить значение функции по известному значению аргумента и решать обратную задачу. Строить графики прямой пропорциональности и линейной функции, описывать свойства этих функций. Понимать, как влияет знак коэффициента k на расположение в координатной плоскости графика функции у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, где k ≠ 0, как зависит от значений k и b взаимное расположение графиков двух функций вида у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+ b. Интерпретировать графики реальных зависимостей, описываемых формулами вида у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, где k ≠ 0 и у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282" w:type="dxa"/>
          </w:tcPr>
          <w:p w:rsidR="00145835" w:rsidRPr="00C90803" w:rsidRDefault="00EC158A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функции по формуле.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функции по формуле.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График функции.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График функции.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EC158A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>График функции.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690" w:type="dxa"/>
          </w:tcPr>
          <w:p w:rsidR="00145835" w:rsidRPr="00197D2D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DF12EF">
              <w:rPr>
                <w:rFonts w:ascii="Times New Roman" w:hAnsi="Times New Roman" w:cs="Times New Roman"/>
                <w:i/>
                <w:sz w:val="24"/>
                <w:szCs w:val="24"/>
              </w:rPr>
              <w:t>Чтение и анализ графиков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пропорциональность и ее график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973D7">
              <w:rPr>
                <w:rFonts w:ascii="Times New Roman" w:hAnsi="Times New Roman" w:cs="Times New Roman"/>
                <w:i/>
                <w:sz w:val="24"/>
                <w:szCs w:val="24"/>
              </w:rPr>
              <w:t>Построение графиков прямой пропорциональности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Default="00EC158A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  <w:trHeight w:val="302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Построение графиков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Линейная функция и ее график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73D7">
              <w:rPr>
                <w:rFonts w:ascii="Times New Roman" w:hAnsi="Times New Roman" w:cs="Times New Roman"/>
                <w:sz w:val="24"/>
                <w:szCs w:val="24"/>
              </w:rPr>
              <w:t>Линейная функция и её график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Построение графиков линейной функции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Default="00EC158A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графиков линейных функций.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Угловой коэффициент прямой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E72011">
              <w:rPr>
                <w:rFonts w:ascii="Times New Roman" w:hAnsi="Times New Roman" w:cs="Times New Roman"/>
                <w:i/>
                <w:sz w:val="24"/>
                <w:szCs w:val="24"/>
              </w:rPr>
              <w:t>Обобщение темы «Построение графиков»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690" w:type="dxa"/>
          </w:tcPr>
          <w:p w:rsidR="00145835" w:rsidRPr="00197D2D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343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«Функции».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EC158A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690" w:type="dxa"/>
          </w:tcPr>
          <w:p w:rsidR="00145835" w:rsidRPr="00197D2D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4C82">
              <w:rPr>
                <w:rFonts w:ascii="Times New Roman" w:hAnsi="Times New Roman" w:cs="Times New Roman"/>
                <w:i/>
                <w:sz w:val="24"/>
                <w:szCs w:val="24"/>
              </w:rPr>
              <w:t>Анализ контрольной работы. Решение задач.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583" w:rsidRPr="00C90803" w:rsidTr="002B10E9">
        <w:trPr>
          <w:gridAfter w:val="3"/>
          <w:wAfter w:w="130" w:type="dxa"/>
        </w:trPr>
        <w:tc>
          <w:tcPr>
            <w:tcW w:w="15146" w:type="dxa"/>
            <w:gridSpan w:val="6"/>
          </w:tcPr>
          <w:p w:rsidR="004E0583" w:rsidRPr="00C90803" w:rsidRDefault="004E0583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Степень с натуральным показателем </w:t>
            </w:r>
            <w:proofErr w:type="gramStart"/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BC786C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8690" w:type="dxa"/>
          </w:tcPr>
          <w:p w:rsidR="00145835" w:rsidRPr="00CA44F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Определение степени с натуральным показателем.</w:t>
            </w:r>
          </w:p>
        </w:tc>
        <w:tc>
          <w:tcPr>
            <w:tcW w:w="3254" w:type="dxa"/>
            <w:vMerge w:val="restart"/>
          </w:tcPr>
          <w:p w:rsidR="00145835" w:rsidRPr="00FA73A4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значения </w:t>
            </w:r>
            <w:r w:rsidRPr="00FA73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выражений вида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, где а — произвольное число, n — натуральное число, устно и письменно, а также с помощью калькулятора. Формулировать, записывать в символической форме и обосновывать свойства степени с натуральным показателем. Применять свойства степени для преобразования выражений. Выполнять умножение одночленов и возведение одночленов в степень. Строить графики функций у = х</w:t>
            </w:r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и у = x3. Решать графически уравнения х</w:t>
            </w:r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+ b, x3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+ b, где k и b — некоторые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числ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1282" w:type="dxa"/>
          </w:tcPr>
          <w:p w:rsidR="00145835" w:rsidRPr="00D425E7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27.11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BC786C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48</w:t>
            </w:r>
          </w:p>
        </w:tc>
        <w:tc>
          <w:tcPr>
            <w:tcW w:w="8690" w:type="dxa"/>
          </w:tcPr>
          <w:p w:rsidR="00145835" w:rsidRPr="00197D2D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4C82">
              <w:rPr>
                <w:rFonts w:ascii="Times New Roman" w:hAnsi="Times New Roman" w:cs="Times New Roman"/>
                <w:i/>
                <w:sz w:val="24"/>
                <w:szCs w:val="24"/>
              </w:rPr>
              <w:t>Возведение числа в степень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BC786C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49</w:t>
            </w:r>
          </w:p>
        </w:tc>
        <w:tc>
          <w:tcPr>
            <w:tcW w:w="8690" w:type="dxa"/>
          </w:tcPr>
          <w:p w:rsidR="00145835" w:rsidRPr="00CA44F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 степеней.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EC158A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BC786C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8690" w:type="dxa"/>
          </w:tcPr>
          <w:p w:rsidR="00145835" w:rsidRPr="00CA44F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Деление степеней.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BC786C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8690" w:type="dxa"/>
          </w:tcPr>
          <w:p w:rsidR="00145835" w:rsidRPr="00197D2D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4C82">
              <w:rPr>
                <w:rFonts w:ascii="Times New Roman" w:hAnsi="Times New Roman" w:cs="Times New Roman"/>
                <w:i/>
                <w:sz w:val="24"/>
                <w:szCs w:val="24"/>
              </w:rPr>
              <w:t>Возведение в степень произведения.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BC786C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8690" w:type="dxa"/>
          </w:tcPr>
          <w:p w:rsidR="00145835" w:rsidRPr="00CA44F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Возведение в степень степени.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BC786C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8690" w:type="dxa"/>
          </w:tcPr>
          <w:p w:rsidR="00145835" w:rsidRPr="00CA44F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Одночлен и его стандартный вид.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EC158A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BC786C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8690" w:type="dxa"/>
          </w:tcPr>
          <w:p w:rsidR="00145835" w:rsidRPr="00CA44F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одночленов. 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BC786C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8690" w:type="dxa"/>
          </w:tcPr>
          <w:p w:rsidR="00145835" w:rsidRPr="00197D2D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1F1C76">
              <w:rPr>
                <w:rFonts w:ascii="Times New Roman" w:hAnsi="Times New Roman" w:cs="Times New Roman"/>
                <w:i/>
                <w:sz w:val="24"/>
                <w:szCs w:val="24"/>
              </w:rPr>
              <w:t>Умножение одночленов.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BC786C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8690" w:type="dxa"/>
          </w:tcPr>
          <w:p w:rsidR="00145835" w:rsidRPr="00CA44F4" w:rsidRDefault="00145835" w:rsidP="005E6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Возведение одночлена в степень.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CA285F" w:rsidP="005E6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A285F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BC786C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8690" w:type="dxa"/>
          </w:tcPr>
          <w:p w:rsidR="00145835" w:rsidRPr="00CA44F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одночленов. Возведение одночлена в степень. </w:t>
            </w:r>
          </w:p>
        </w:tc>
        <w:tc>
          <w:tcPr>
            <w:tcW w:w="3254" w:type="dxa"/>
            <w:vMerge/>
          </w:tcPr>
          <w:p w:rsidR="00145835" w:rsidRPr="00CA44F4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145835" w:rsidRPr="00E4337F" w:rsidRDefault="00EC158A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CA285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9" w:type="dxa"/>
          </w:tcPr>
          <w:p w:rsidR="00145835" w:rsidRPr="00E4337F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45835" w:rsidRPr="00CA285F" w:rsidTr="002B10E9">
        <w:trPr>
          <w:gridAfter w:val="4"/>
          <w:wAfter w:w="139" w:type="dxa"/>
        </w:trPr>
        <w:tc>
          <w:tcPr>
            <w:tcW w:w="632" w:type="dxa"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8690" w:type="dxa"/>
          </w:tcPr>
          <w:p w:rsidR="00145835" w:rsidRPr="00CA44F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A44F4">
              <w:rPr>
                <w:rFonts w:ascii="Times New Roman" w:hAnsi="Times New Roman" w:cs="Times New Roman"/>
                <w:i/>
                <w:sz w:val="24"/>
                <w:szCs w:val="24"/>
              </w:rPr>
              <w:t>Умножение одночленов. Возведение одночлена в степень.</w:t>
            </w:r>
          </w:p>
        </w:tc>
        <w:tc>
          <w:tcPr>
            <w:tcW w:w="3254" w:type="dxa"/>
            <w:vMerge/>
          </w:tcPr>
          <w:p w:rsidR="00145835" w:rsidRPr="00CA44F4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145835" w:rsidRPr="00E4337F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16.12</w:t>
            </w:r>
          </w:p>
        </w:tc>
        <w:tc>
          <w:tcPr>
            <w:tcW w:w="1279" w:type="dxa"/>
          </w:tcPr>
          <w:p w:rsidR="00145835" w:rsidRPr="00E4337F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BC786C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8690" w:type="dxa"/>
          </w:tcPr>
          <w:p w:rsidR="00145835" w:rsidRPr="00197D2D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BC786C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8690" w:type="dxa"/>
          </w:tcPr>
          <w:p w:rsidR="00145835" w:rsidRPr="004F00B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A285F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BC786C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8690" w:type="dxa"/>
          </w:tcPr>
          <w:p w:rsidR="00145835" w:rsidRPr="004F00B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tt-RU"/>
              </w:rPr>
            </w:pP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Функции  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 xml:space="preserve">2  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 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254" w:type="dxa"/>
            <w:vMerge/>
          </w:tcPr>
          <w:p w:rsidR="00145835" w:rsidRPr="002D231D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145835" w:rsidRPr="00E4337F" w:rsidRDefault="00EC158A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CA285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9" w:type="dxa"/>
          </w:tcPr>
          <w:p w:rsidR="00145835" w:rsidRPr="00E4337F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A09D2" w:rsidRPr="00CA285F" w:rsidTr="002B10E9">
        <w:trPr>
          <w:gridAfter w:val="4"/>
          <w:wAfter w:w="139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8690" w:type="dxa"/>
          </w:tcPr>
          <w:p w:rsidR="007A09D2" w:rsidRPr="004F00B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>Обобщение темы «Степень с натуральным показателем»</w:t>
            </w:r>
          </w:p>
        </w:tc>
        <w:tc>
          <w:tcPr>
            <w:tcW w:w="3254" w:type="dxa"/>
            <w:vMerge/>
          </w:tcPr>
          <w:p w:rsidR="007A09D2" w:rsidRPr="002D231D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E4337F" w:rsidRDefault="00CA285F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23.12</w:t>
            </w:r>
          </w:p>
        </w:tc>
        <w:tc>
          <w:tcPr>
            <w:tcW w:w="1279" w:type="dxa"/>
          </w:tcPr>
          <w:p w:rsidR="007A09D2" w:rsidRPr="00E4337F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A09D2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8690" w:type="dxa"/>
          </w:tcPr>
          <w:p w:rsidR="007A09D2" w:rsidRPr="002D231D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23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  по теме «Степень с </w:t>
            </w:r>
            <w:proofErr w:type="gramStart"/>
            <w:r w:rsidRPr="002D231D">
              <w:rPr>
                <w:rFonts w:ascii="Times New Roman" w:hAnsi="Times New Roman" w:cs="Times New Roman"/>
                <w:b/>
                <w:sz w:val="24"/>
                <w:szCs w:val="24"/>
              </w:rPr>
              <w:t>натуральным</w:t>
            </w:r>
            <w:proofErr w:type="gramEnd"/>
          </w:p>
          <w:p w:rsidR="007A09D2" w:rsidRPr="002D231D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23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показателем»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Default="00CA285F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279" w:type="dxa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8690" w:type="dxa"/>
          </w:tcPr>
          <w:p w:rsidR="007A09D2" w:rsidRPr="004F00B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CA285F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279" w:type="dxa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15152" w:type="dxa"/>
            <w:gridSpan w:val="7"/>
          </w:tcPr>
          <w:p w:rsidR="007A09D2" w:rsidRPr="00C90803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Многочлены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23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8690" w:type="dxa"/>
          </w:tcPr>
          <w:p w:rsidR="007A09D2" w:rsidRPr="002D231D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Многочлен и его стандартный вид.</w:t>
            </w:r>
          </w:p>
        </w:tc>
        <w:tc>
          <w:tcPr>
            <w:tcW w:w="3254" w:type="dxa"/>
            <w:vMerge w:val="restart"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Записывать многочлен в стандартном виде, определять степень многочлена. Выполнять сложение и вычитание многочленов, умножение одночлена на многочлен и многочлена на многочлен. Выполнять разложение </w:t>
            </w:r>
            <w:proofErr w:type="spellStart"/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многоч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ленов</w:t>
            </w:r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на множители, и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спользуя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вынесение множителя за скобки и способ группировки. Применять действия с многочленами при решении </w:t>
            </w:r>
            <w:r w:rsidRPr="00FA73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разнообразных задач, в частности при решении текстовых задач с помощью уравнений</w:t>
            </w:r>
          </w:p>
        </w:tc>
        <w:tc>
          <w:tcPr>
            <w:tcW w:w="1282" w:type="dxa"/>
          </w:tcPr>
          <w:p w:rsidR="007A09D2" w:rsidRPr="00C90803" w:rsidRDefault="00031A6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101AA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8690" w:type="dxa"/>
          </w:tcPr>
          <w:p w:rsidR="007A09D2" w:rsidRPr="002D231D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>Степень многочлена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101AA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8690" w:type="dxa"/>
          </w:tcPr>
          <w:p w:rsidR="007A09D2" w:rsidRPr="002D231D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Сложение многочленов.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101AA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8690" w:type="dxa"/>
          </w:tcPr>
          <w:p w:rsidR="007A09D2" w:rsidRPr="002D231D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Вычитание многочленов.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101AA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8690" w:type="dxa"/>
          </w:tcPr>
          <w:p w:rsidR="007A09D2" w:rsidRPr="002D231D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одночлена на многочлен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031A6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01AA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8690" w:type="dxa"/>
          </w:tcPr>
          <w:p w:rsidR="007A09D2" w:rsidRPr="002D231D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Упрощение выражений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101AA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8690" w:type="dxa"/>
          </w:tcPr>
          <w:p w:rsidR="007A09D2" w:rsidRPr="002D231D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Действия с многочленами 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101AA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8690" w:type="dxa"/>
          </w:tcPr>
          <w:p w:rsidR="007A09D2" w:rsidRPr="002D231D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3254" w:type="dxa"/>
            <w:vMerge/>
          </w:tcPr>
          <w:p w:rsidR="007A09D2" w:rsidRPr="002D231D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C90803" w:rsidRDefault="00101AA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8690" w:type="dxa"/>
          </w:tcPr>
          <w:p w:rsidR="007A09D2" w:rsidRPr="002D231D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031A6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01AA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8690" w:type="dxa"/>
          </w:tcPr>
          <w:p w:rsidR="007A09D2" w:rsidRPr="002D231D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101AA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A285F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8690" w:type="dxa"/>
          </w:tcPr>
          <w:p w:rsidR="007A09D2" w:rsidRPr="004F00B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23E5B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заданий по теме «Многочлен и его стандартный вид»</w:t>
            </w:r>
          </w:p>
        </w:tc>
        <w:tc>
          <w:tcPr>
            <w:tcW w:w="3254" w:type="dxa"/>
            <w:vMerge/>
          </w:tcPr>
          <w:p w:rsidR="007A09D2" w:rsidRPr="009770AC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E4337F" w:rsidRDefault="00101AA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29.01</w:t>
            </w:r>
          </w:p>
        </w:tc>
        <w:tc>
          <w:tcPr>
            <w:tcW w:w="1294" w:type="dxa"/>
            <w:gridSpan w:val="3"/>
          </w:tcPr>
          <w:p w:rsidR="007A09D2" w:rsidRPr="00E4337F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8690" w:type="dxa"/>
          </w:tcPr>
          <w:p w:rsidR="007A09D2" w:rsidRPr="004F00B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по теме </w:t>
            </w: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«Многочлены»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101AA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8690" w:type="dxa"/>
          </w:tcPr>
          <w:p w:rsidR="007A09D2" w:rsidRPr="00E07BD0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многочлен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031A6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1AA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8690" w:type="dxa"/>
          </w:tcPr>
          <w:p w:rsidR="007A09D2" w:rsidRPr="00E07BD0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Приведение подобных членов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101AA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8690" w:type="dxa"/>
          </w:tcPr>
          <w:p w:rsidR="007A09D2" w:rsidRPr="00E07BD0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уравнений и задач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101AA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80</w:t>
            </w:r>
          </w:p>
        </w:tc>
        <w:tc>
          <w:tcPr>
            <w:tcW w:w="8690" w:type="dxa"/>
          </w:tcPr>
          <w:p w:rsidR="007A09D2" w:rsidRPr="00E07BD0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способом группировки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101AA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81</w:t>
            </w:r>
          </w:p>
        </w:tc>
        <w:tc>
          <w:tcPr>
            <w:tcW w:w="8690" w:type="dxa"/>
          </w:tcPr>
          <w:p w:rsidR="007A09D2" w:rsidRPr="00E07BD0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>Разложение многочлена на множители способом группировки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031A6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01AA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8690" w:type="dxa"/>
          </w:tcPr>
          <w:p w:rsidR="007A09D2" w:rsidRPr="00E07BD0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Доказательство тождеств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101AA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8690" w:type="dxa"/>
          </w:tcPr>
          <w:p w:rsidR="007A09D2" w:rsidRPr="00E07BD0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Разные способы доказательства тождеств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101AA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8690" w:type="dxa"/>
          </w:tcPr>
          <w:p w:rsidR="007A09D2" w:rsidRPr="00E07BD0" w:rsidRDefault="007A09D2" w:rsidP="004F00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заданий по теме «Разложение многочлена на множители»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101AA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8690" w:type="dxa"/>
          </w:tcPr>
          <w:p w:rsidR="007A09D2" w:rsidRPr="004F00B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Обобщающий урок по теме «Многочлены»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101AAD" w:rsidP="00031A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1A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8690" w:type="dxa"/>
          </w:tcPr>
          <w:p w:rsidR="007A09D2" w:rsidRPr="004F00B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«Многочлены»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101AA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8690" w:type="dxa"/>
          </w:tcPr>
          <w:p w:rsidR="007A09D2" w:rsidRPr="00E07BD0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>Анализ контрольной работы. Работа над ошибками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101AA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15152" w:type="dxa"/>
            <w:gridSpan w:val="7"/>
          </w:tcPr>
          <w:p w:rsidR="007A09D2" w:rsidRPr="00C90803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Формулы сокращенного умножения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23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часов)</w:t>
            </w: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Квадрат суммы двух выражений.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Куб суммы двух выражений.</w:t>
            </w:r>
          </w:p>
        </w:tc>
        <w:tc>
          <w:tcPr>
            <w:tcW w:w="3254" w:type="dxa"/>
            <w:vMerge w:val="restart"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Доказывать справедливость формул сокращённого умножения, применять их в преобразованиях целых выражений в многочлены, а также для разложения многочленов на множители. Использовать различные преобразования целых выражений при решении уравнений, доказательстве тождеств, в задачах на делимость, в вычислении значений некоторых выражений с помощью калькулятора</w:t>
            </w:r>
          </w:p>
        </w:tc>
        <w:tc>
          <w:tcPr>
            <w:tcW w:w="1282" w:type="dxa"/>
          </w:tcPr>
          <w:p w:rsidR="007A09D2" w:rsidRPr="00C90803" w:rsidRDefault="00101AA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Квадрат  разности двух выражений.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Куб разности двух выражений.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3254" w:type="dxa"/>
            <w:vMerge/>
          </w:tcPr>
          <w:p w:rsidR="007A09D2" w:rsidRPr="0026071C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C90803" w:rsidRDefault="00031A6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01AA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sz w:val="24"/>
                <w:szCs w:val="24"/>
              </w:rPr>
              <w:t>Квадрат разности и суммы двух выражений. Куб разности и суммы двух выражений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254" w:type="dxa"/>
            <w:vMerge/>
          </w:tcPr>
          <w:p w:rsidR="007A09D2" w:rsidRPr="0026071C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C90803" w:rsidRDefault="00101AA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 помощью формул квадрата суммы и разности двух выражений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254" w:type="dxa"/>
            <w:vMerge/>
          </w:tcPr>
          <w:p w:rsidR="007A09D2" w:rsidRPr="0026071C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C90803" w:rsidRDefault="00101AA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101AA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8690" w:type="dxa"/>
          </w:tcPr>
          <w:p w:rsidR="007A09D2" w:rsidRPr="004F00B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1C6473">
              <w:rPr>
                <w:rFonts w:ascii="Times New Roman" w:hAnsi="Times New Roman" w:cs="Times New Roman"/>
                <w:i/>
                <w:sz w:val="24"/>
                <w:szCs w:val="24"/>
              </w:rPr>
              <w:t>Разложение многочлена на множители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031A6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разности двух выражений на их сумму.</w:t>
            </w:r>
          </w:p>
        </w:tc>
        <w:tc>
          <w:tcPr>
            <w:tcW w:w="3254" w:type="dxa"/>
            <w:vMerge/>
          </w:tcPr>
          <w:p w:rsidR="007A09D2" w:rsidRPr="0026071C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разности двух выражений на их сумму</w:t>
            </w:r>
          </w:p>
        </w:tc>
        <w:tc>
          <w:tcPr>
            <w:tcW w:w="3254" w:type="dxa"/>
            <w:vMerge/>
          </w:tcPr>
          <w:p w:rsidR="007A09D2" w:rsidRPr="0026071C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Разность квадратов.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множители.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031A6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множители.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8690" w:type="dxa"/>
          </w:tcPr>
          <w:p w:rsidR="007A09D2" w:rsidRPr="004F00B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задач на применение формул сокращенного умножения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3254" w:type="dxa"/>
            <w:vMerge/>
          </w:tcPr>
          <w:p w:rsidR="007A09D2" w:rsidRPr="0026071C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8690" w:type="dxa"/>
          </w:tcPr>
          <w:p w:rsidR="007A09D2" w:rsidRPr="004F00B3" w:rsidRDefault="007A09D2" w:rsidP="004F00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«Формулы сокращенного умножения»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суммы  кубов  выражений.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A157E7" w:rsidP="00031A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1A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разности  кубов  выражений.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103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Преобразование целых выражений в многочлен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104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>Преобразование целых выражений в многочлен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Применение различных способов для разложения на множители</w:t>
            </w:r>
          </w:p>
        </w:tc>
        <w:tc>
          <w:tcPr>
            <w:tcW w:w="3254" w:type="dxa"/>
            <w:vMerge/>
          </w:tcPr>
          <w:p w:rsidR="007A09D2" w:rsidRPr="0026071C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106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группировки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107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Преобразование целых выражений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108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>Преобразование целых выражений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48760E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109</w:t>
            </w:r>
          </w:p>
        </w:tc>
        <w:tc>
          <w:tcPr>
            <w:tcW w:w="8690" w:type="dxa"/>
          </w:tcPr>
          <w:p w:rsidR="007A09D2" w:rsidRPr="004F00B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«Формулы сокращенного умножения»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110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F9360E">
              <w:rPr>
                <w:rFonts w:ascii="Times New Roman" w:hAnsi="Times New Roman" w:cs="Times New Roman"/>
                <w:i/>
                <w:sz w:val="24"/>
                <w:szCs w:val="24"/>
              </w:rPr>
              <w:t>Анализ</w:t>
            </w:r>
            <w:r w:rsidRPr="001C64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360E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контрольной работы. Работа над ошибками.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15152" w:type="dxa"/>
            <w:gridSpan w:val="7"/>
          </w:tcPr>
          <w:p w:rsidR="007A09D2" w:rsidRPr="00C90803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Системы линейных уравнений (17 часов)</w:t>
            </w: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111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двумя переменными</w:t>
            </w:r>
          </w:p>
        </w:tc>
        <w:tc>
          <w:tcPr>
            <w:tcW w:w="3254" w:type="dxa"/>
            <w:vMerge w:val="restart"/>
          </w:tcPr>
          <w:p w:rsidR="007A09D2" w:rsidRPr="00BC786C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proofErr w:type="spellStart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пределять</w:t>
            </w:r>
            <w:proofErr w:type="spellEnd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 xml:space="preserve">, является ли пара чисел решением данного уравнения с двумя переменными. Находить путём перебора целые решения линейного уравнения с двумя переменными. Строить график уравнения ах + </w:t>
            </w:r>
            <w:proofErr w:type="spellStart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by</w:t>
            </w:r>
            <w:proofErr w:type="spellEnd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 xml:space="preserve"> = с, </w:t>
            </w:r>
            <w:proofErr w:type="gramStart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 xml:space="preserve"> а ≠ 0 или b ≠ 0. Решать графическим способом системы линейных уравнений с двумя переменными. Применять способ подстановки и способ сложения при решении систем линейных уравнений с двумя переменными. Решать текстовые задачи, используя в качестве алгебраической модели систему уравнений. Интерпретировать результат, полученный при решении </w:t>
            </w:r>
            <w:proofErr w:type="spellStart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систе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</w:t>
            </w: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112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двумя переменными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A157E7" w:rsidP="004876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76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113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График линейного уравнения с двумя переменными</w:t>
            </w:r>
          </w:p>
        </w:tc>
        <w:tc>
          <w:tcPr>
            <w:tcW w:w="3254" w:type="dxa"/>
            <w:vMerge/>
          </w:tcPr>
          <w:p w:rsidR="007A09D2" w:rsidRPr="006D7433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114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Построение графиков линейного уравнения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115</w:t>
            </w:r>
          </w:p>
        </w:tc>
        <w:tc>
          <w:tcPr>
            <w:tcW w:w="8690" w:type="dxa"/>
          </w:tcPr>
          <w:p w:rsidR="007A09D2" w:rsidRPr="004F00B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>Системы линейных уравнений с двумя переменными</w:t>
            </w:r>
          </w:p>
        </w:tc>
        <w:tc>
          <w:tcPr>
            <w:tcW w:w="3254" w:type="dxa"/>
            <w:vMerge/>
          </w:tcPr>
          <w:p w:rsidR="007A09D2" w:rsidRPr="006D7433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116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Решения системы линейных уравнений с двумя переменными</w:t>
            </w:r>
          </w:p>
        </w:tc>
        <w:tc>
          <w:tcPr>
            <w:tcW w:w="3254" w:type="dxa"/>
            <w:vMerge/>
          </w:tcPr>
          <w:p w:rsidR="007A09D2" w:rsidRPr="006D7433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C90803" w:rsidRDefault="0048760E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117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118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119</w:t>
            </w:r>
          </w:p>
        </w:tc>
        <w:tc>
          <w:tcPr>
            <w:tcW w:w="8690" w:type="dxa"/>
          </w:tcPr>
          <w:p w:rsidR="007A09D2" w:rsidRPr="006D7433" w:rsidRDefault="007A09D2" w:rsidP="004F00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120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48760E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  <w:trHeight w:val="283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121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  <w:trHeight w:val="283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122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с помощью систем уравнений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4" w:type="dxa"/>
            <w:vMerge/>
          </w:tcPr>
          <w:p w:rsidR="007A09D2" w:rsidRPr="006D7433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  <w:trHeight w:val="283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123</w:t>
            </w:r>
          </w:p>
        </w:tc>
        <w:tc>
          <w:tcPr>
            <w:tcW w:w="8690" w:type="dxa"/>
          </w:tcPr>
          <w:p w:rsidR="007A09D2" w:rsidRPr="004F00B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4" w:type="dxa"/>
            <w:vMerge/>
          </w:tcPr>
          <w:p w:rsidR="007A09D2" w:rsidRPr="006D7433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124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3254" w:type="dxa"/>
            <w:vMerge/>
          </w:tcPr>
          <w:p w:rsidR="007A09D2" w:rsidRPr="006D7433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C90803" w:rsidRDefault="0048760E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125</w:t>
            </w:r>
          </w:p>
        </w:tc>
        <w:tc>
          <w:tcPr>
            <w:tcW w:w="8690" w:type="dxa"/>
          </w:tcPr>
          <w:p w:rsidR="007A09D2" w:rsidRPr="004F00B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74D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3254" w:type="dxa"/>
            <w:vMerge/>
          </w:tcPr>
          <w:p w:rsidR="007A09D2" w:rsidRPr="006D7433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126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«Системы линейных уравнений с двумя переменными»</w:t>
            </w:r>
          </w:p>
        </w:tc>
        <w:tc>
          <w:tcPr>
            <w:tcW w:w="3254" w:type="dxa"/>
            <w:vMerge/>
          </w:tcPr>
          <w:p w:rsidR="007A09D2" w:rsidRPr="006D7433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127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743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c>
          <w:tcPr>
            <w:tcW w:w="15276" w:type="dxa"/>
            <w:gridSpan w:val="9"/>
          </w:tcPr>
          <w:p w:rsidR="007A09D2" w:rsidRPr="00FC6D60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  часов(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13+2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128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Повторение курса алгебры 7 класс</w:t>
            </w:r>
          </w:p>
        </w:tc>
        <w:tc>
          <w:tcPr>
            <w:tcW w:w="3254" w:type="dxa"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6437D4" w:rsidRDefault="00A157E7" w:rsidP="004876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76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129</w:t>
            </w:r>
          </w:p>
        </w:tc>
        <w:tc>
          <w:tcPr>
            <w:tcW w:w="8690" w:type="dxa"/>
          </w:tcPr>
          <w:p w:rsidR="007A09D2" w:rsidRPr="006D7433" w:rsidRDefault="006D0CF7" w:rsidP="006D0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Повторение курса алгебры 7 класс</w:t>
            </w:r>
          </w:p>
        </w:tc>
        <w:tc>
          <w:tcPr>
            <w:tcW w:w="3254" w:type="dxa"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130</w:t>
            </w:r>
          </w:p>
        </w:tc>
        <w:tc>
          <w:tcPr>
            <w:tcW w:w="8690" w:type="dxa"/>
          </w:tcPr>
          <w:p w:rsidR="007A09D2" w:rsidRPr="004F00B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3254" w:type="dxa"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131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«Уравнения»</w:t>
            </w:r>
          </w:p>
        </w:tc>
        <w:tc>
          <w:tcPr>
            <w:tcW w:w="3254" w:type="dxa"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132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«Функции»</w:t>
            </w:r>
          </w:p>
        </w:tc>
        <w:tc>
          <w:tcPr>
            <w:tcW w:w="3254" w:type="dxa"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48760E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133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Повторение темы «Степень с натуральным показателем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54" w:type="dxa"/>
          </w:tcPr>
          <w:p w:rsidR="007A09D2" w:rsidRPr="006D7433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134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«Многочлены»</w:t>
            </w:r>
          </w:p>
        </w:tc>
        <w:tc>
          <w:tcPr>
            <w:tcW w:w="3254" w:type="dxa"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135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Повторение темы «Формулы сокращенного умножения»</w:t>
            </w:r>
          </w:p>
        </w:tc>
        <w:tc>
          <w:tcPr>
            <w:tcW w:w="3254" w:type="dxa"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136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Повторение темы </w:t>
            </w: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уравнений»</w:t>
            </w:r>
          </w:p>
        </w:tc>
        <w:tc>
          <w:tcPr>
            <w:tcW w:w="3254" w:type="dxa"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48760E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137</w:t>
            </w:r>
          </w:p>
        </w:tc>
        <w:tc>
          <w:tcPr>
            <w:tcW w:w="8690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Решение задач</w:t>
            </w:r>
          </w:p>
        </w:tc>
        <w:tc>
          <w:tcPr>
            <w:tcW w:w="3254" w:type="dxa"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138</w:t>
            </w:r>
          </w:p>
        </w:tc>
        <w:tc>
          <w:tcPr>
            <w:tcW w:w="8690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Решение задач с помощью уравнений</w:t>
            </w:r>
          </w:p>
        </w:tc>
        <w:tc>
          <w:tcPr>
            <w:tcW w:w="3254" w:type="dxa"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139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Итоговый зачет</w:t>
            </w:r>
          </w:p>
        </w:tc>
        <w:tc>
          <w:tcPr>
            <w:tcW w:w="3254" w:type="dxa"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140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Заключительный урок</w:t>
            </w:r>
          </w:p>
        </w:tc>
        <w:tc>
          <w:tcPr>
            <w:tcW w:w="3254" w:type="dxa"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34A1" w:rsidRDefault="004734A1" w:rsidP="0070183C">
      <w:pPr>
        <w:pStyle w:val="aa"/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4734A1">
        <w:rPr>
          <w:rFonts w:ascii="Times New Roman" w:hAnsi="Times New Roman" w:cs="Times New Roman"/>
          <w:b/>
          <w:sz w:val="24"/>
          <w:szCs w:val="24"/>
        </w:rPr>
        <w:t>:</w:t>
      </w:r>
    </w:p>
    <w:p w:rsidR="004734A1" w:rsidRDefault="007D3879" w:rsidP="00EC55E4">
      <w:pPr>
        <w:pStyle w:val="aa"/>
        <w:numPr>
          <w:ilvl w:val="0"/>
          <w:numId w:val="1"/>
        </w:numPr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734A1" w:rsidRPr="004734A1">
        <w:rPr>
          <w:rFonts w:ascii="Times New Roman" w:hAnsi="Times New Roman" w:cs="Times New Roman"/>
          <w:sz w:val="24"/>
          <w:szCs w:val="24"/>
        </w:rPr>
        <w:t xml:space="preserve"> Алгебра-7:учебник</w:t>
      </w:r>
      <w:r w:rsidR="00A96023">
        <w:rPr>
          <w:rFonts w:ascii="Times New Roman" w:hAnsi="Times New Roman" w:cs="Times New Roman"/>
          <w:sz w:val="24"/>
          <w:szCs w:val="24"/>
        </w:rPr>
        <w:t xml:space="preserve"> для образовательных учреждений </w:t>
      </w:r>
      <w:r w:rsidR="004734A1" w:rsidRPr="004734A1">
        <w:rPr>
          <w:rFonts w:ascii="Times New Roman" w:hAnsi="Times New Roman" w:cs="Times New Roman"/>
          <w:sz w:val="24"/>
          <w:szCs w:val="24"/>
        </w:rPr>
        <w:t xml:space="preserve">/автор: Ю.Н. Макарычев, Н.Г. </w:t>
      </w:r>
      <w:proofErr w:type="spellStart"/>
      <w:r w:rsidR="004734A1" w:rsidRPr="004734A1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="004734A1" w:rsidRPr="004734A1">
        <w:rPr>
          <w:rFonts w:ascii="Times New Roman" w:hAnsi="Times New Roman" w:cs="Times New Roman"/>
          <w:sz w:val="24"/>
          <w:szCs w:val="24"/>
        </w:rPr>
        <w:t xml:space="preserve">, К.Н. </w:t>
      </w:r>
      <w:proofErr w:type="spellStart"/>
      <w:r w:rsidR="004734A1" w:rsidRPr="004734A1"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 w:rsidR="004734A1" w:rsidRPr="004734A1">
        <w:rPr>
          <w:rFonts w:ascii="Times New Roman" w:hAnsi="Times New Roman" w:cs="Times New Roman"/>
          <w:sz w:val="24"/>
          <w:szCs w:val="24"/>
        </w:rPr>
        <w:t xml:space="preserve">, С.Б. </w:t>
      </w:r>
      <w:proofErr w:type="spellStart"/>
      <w:r w:rsidR="004734A1" w:rsidRPr="004734A1">
        <w:rPr>
          <w:rFonts w:ascii="Times New Roman" w:hAnsi="Times New Roman" w:cs="Times New Roman"/>
          <w:sz w:val="24"/>
          <w:szCs w:val="24"/>
        </w:rPr>
        <w:t>Суворова</w:t>
      </w:r>
      <w:proofErr w:type="gramStart"/>
      <w:r w:rsidR="00A96023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="00A96023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A96023">
        <w:rPr>
          <w:rFonts w:ascii="Times New Roman" w:hAnsi="Times New Roman" w:cs="Times New Roman"/>
          <w:sz w:val="24"/>
          <w:szCs w:val="24"/>
        </w:rPr>
        <w:t xml:space="preserve"> редакцией С.А. </w:t>
      </w:r>
      <w:proofErr w:type="spellStart"/>
      <w:r w:rsidR="00A96023">
        <w:rPr>
          <w:rFonts w:ascii="Times New Roman" w:hAnsi="Times New Roman" w:cs="Times New Roman"/>
          <w:sz w:val="24"/>
          <w:szCs w:val="24"/>
        </w:rPr>
        <w:t>Теляковского</w:t>
      </w:r>
      <w:proofErr w:type="spellEnd"/>
      <w:r w:rsidR="00A96023">
        <w:rPr>
          <w:rFonts w:ascii="Times New Roman" w:hAnsi="Times New Roman" w:cs="Times New Roman"/>
          <w:sz w:val="24"/>
          <w:szCs w:val="24"/>
        </w:rPr>
        <w:t>.-</w:t>
      </w:r>
      <w:r w:rsidR="004734A1" w:rsidRPr="004734A1">
        <w:rPr>
          <w:rFonts w:ascii="Times New Roman" w:hAnsi="Times New Roman" w:cs="Times New Roman"/>
          <w:sz w:val="24"/>
          <w:szCs w:val="24"/>
        </w:rPr>
        <w:t xml:space="preserve">  Просвещение, 201</w:t>
      </w:r>
      <w:r w:rsidR="008F1A02">
        <w:rPr>
          <w:rFonts w:ascii="Times New Roman" w:hAnsi="Times New Roman" w:cs="Times New Roman"/>
          <w:sz w:val="24"/>
          <w:szCs w:val="24"/>
        </w:rPr>
        <w:t>3</w:t>
      </w:r>
      <w:r w:rsidR="004734A1" w:rsidRPr="004734A1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734A1" w:rsidRPr="00C35433" w:rsidRDefault="004734A1" w:rsidP="00EC55E4">
      <w:pPr>
        <w:pStyle w:val="a8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35433">
        <w:rPr>
          <w:rFonts w:ascii="Times New Roman" w:hAnsi="Times New Roman"/>
          <w:sz w:val="24"/>
          <w:szCs w:val="24"/>
        </w:rPr>
        <w:t xml:space="preserve">Контрольно-измерительные материалы. Алгебра 7 </w:t>
      </w:r>
      <w:proofErr w:type="spellStart"/>
      <w:r w:rsidRPr="00C35433">
        <w:rPr>
          <w:rFonts w:ascii="Times New Roman" w:hAnsi="Times New Roman"/>
          <w:sz w:val="24"/>
          <w:szCs w:val="24"/>
        </w:rPr>
        <w:t>класс</w:t>
      </w:r>
      <w:proofErr w:type="gramStart"/>
      <w:r w:rsidRPr="00C35433">
        <w:rPr>
          <w:rFonts w:ascii="Times New Roman" w:hAnsi="Times New Roman"/>
          <w:sz w:val="24"/>
          <w:szCs w:val="24"/>
        </w:rPr>
        <w:t>.С</w:t>
      </w:r>
      <w:proofErr w:type="gramEnd"/>
      <w:r w:rsidRPr="00C35433">
        <w:rPr>
          <w:rFonts w:ascii="Times New Roman" w:hAnsi="Times New Roman"/>
          <w:sz w:val="24"/>
          <w:szCs w:val="24"/>
        </w:rPr>
        <w:t>ост</w:t>
      </w:r>
      <w:proofErr w:type="spellEnd"/>
      <w:r w:rsidRPr="00C35433">
        <w:rPr>
          <w:rFonts w:ascii="Times New Roman" w:hAnsi="Times New Roman"/>
          <w:sz w:val="24"/>
          <w:szCs w:val="24"/>
        </w:rPr>
        <w:t>. Л.И.Мартышова.</w:t>
      </w:r>
      <w:r w:rsidR="00A96023" w:rsidRPr="00C35433">
        <w:rPr>
          <w:rFonts w:ascii="Times New Roman" w:hAnsi="Times New Roman"/>
          <w:sz w:val="24"/>
          <w:szCs w:val="24"/>
        </w:rPr>
        <w:t>2011</w:t>
      </w:r>
    </w:p>
    <w:p w:rsidR="007D3879" w:rsidRPr="00C35433" w:rsidRDefault="007D3879" w:rsidP="00EC55E4">
      <w:pPr>
        <w:pStyle w:val="a8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35433">
        <w:rPr>
          <w:rFonts w:ascii="Times New Roman" w:hAnsi="Times New Roman"/>
          <w:sz w:val="24"/>
          <w:szCs w:val="24"/>
        </w:rPr>
        <w:t>Математика 5-7 классы: таблицы-тренажеры/автор-составитель С.В. Токарева: Учитель, 2009.-127</w:t>
      </w:r>
    </w:p>
    <w:p w:rsidR="007D3879" w:rsidRPr="00C35433" w:rsidRDefault="007D3879" w:rsidP="00EC55E4">
      <w:pPr>
        <w:pStyle w:val="a8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35433">
        <w:rPr>
          <w:rFonts w:ascii="Times New Roman" w:hAnsi="Times New Roman"/>
          <w:sz w:val="24"/>
          <w:szCs w:val="24"/>
        </w:rPr>
        <w:t xml:space="preserve">Математические олимпиады в школе 5-11 классы-4-е издание- </w:t>
      </w:r>
      <w:proofErr w:type="spellStart"/>
      <w:r w:rsidRPr="00C35433">
        <w:rPr>
          <w:rFonts w:ascii="Times New Roman" w:hAnsi="Times New Roman"/>
          <w:sz w:val="24"/>
          <w:szCs w:val="24"/>
        </w:rPr>
        <w:t>М.:Айрис-пресс</w:t>
      </w:r>
      <w:proofErr w:type="spellEnd"/>
      <w:r w:rsidRPr="00C35433">
        <w:rPr>
          <w:rFonts w:ascii="Times New Roman" w:hAnsi="Times New Roman"/>
          <w:sz w:val="24"/>
          <w:szCs w:val="24"/>
        </w:rPr>
        <w:t>, 2005-176с.</w:t>
      </w:r>
    </w:p>
    <w:p w:rsidR="004734A1" w:rsidRPr="00C35433" w:rsidRDefault="00C35433" w:rsidP="00C35433">
      <w:pPr>
        <w:ind w:left="85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7D3879" w:rsidRPr="00C35433">
        <w:rPr>
          <w:rFonts w:ascii="Times New Roman" w:hAnsi="Times New Roman"/>
          <w:sz w:val="24"/>
          <w:szCs w:val="24"/>
        </w:rPr>
        <w:t>Краткий справочник по математике. Основные формулы геометрии.</w:t>
      </w:r>
      <w:r w:rsidR="004F287E" w:rsidRPr="00C35433">
        <w:rPr>
          <w:rFonts w:ascii="Times New Roman" w:hAnsi="Times New Roman"/>
          <w:sz w:val="24"/>
          <w:szCs w:val="24"/>
        </w:rPr>
        <w:t xml:space="preserve"> </w:t>
      </w:r>
      <w:r w:rsidR="007D3879" w:rsidRPr="00C35433">
        <w:rPr>
          <w:rFonts w:ascii="Times New Roman" w:hAnsi="Times New Roman"/>
          <w:sz w:val="24"/>
          <w:szCs w:val="24"/>
        </w:rPr>
        <w:t>Казань: Яз, 2011. 140с.</w:t>
      </w:r>
    </w:p>
    <w:p w:rsidR="007C098F" w:rsidRDefault="00C35433" w:rsidP="00C35433">
      <w:pPr>
        <w:pStyle w:val="c5"/>
        <w:spacing w:before="0" w:beforeAutospacing="0" w:after="0" w:afterAutospacing="0"/>
        <w:ind w:left="855"/>
      </w:pPr>
      <w:r>
        <w:t xml:space="preserve">6.. </w:t>
      </w:r>
      <w:r w:rsidR="007C098F">
        <w:t>П</w:t>
      </w:r>
      <w:r w:rsidR="007C098F" w:rsidRPr="00224285">
        <w:t>римерн</w:t>
      </w:r>
      <w:r w:rsidR="007C098F">
        <w:t>ая</w:t>
      </w:r>
      <w:r w:rsidR="007C098F" w:rsidRPr="00224285">
        <w:t xml:space="preserve"> </w:t>
      </w:r>
      <w:r w:rsidR="007C098F" w:rsidRPr="00224285">
        <w:rPr>
          <w:bCs/>
          <w:iCs/>
        </w:rPr>
        <w:t>программ</w:t>
      </w:r>
      <w:r w:rsidR="007C098F">
        <w:rPr>
          <w:bCs/>
          <w:iCs/>
        </w:rPr>
        <w:t>а</w:t>
      </w:r>
      <w:r w:rsidR="007C098F" w:rsidRPr="00224285">
        <w:rPr>
          <w:bCs/>
          <w:iCs/>
        </w:rPr>
        <w:t xml:space="preserve"> </w:t>
      </w:r>
      <w:r w:rsidR="007C098F" w:rsidRPr="00224285">
        <w:t>общеобразовательных учреждений по алгебре 7–9 классы</w:t>
      </w:r>
      <w:r w:rsidR="007C098F" w:rsidRPr="00224285">
        <w:rPr>
          <w:bCs/>
          <w:iCs/>
        </w:rPr>
        <w:t xml:space="preserve">, </w:t>
      </w:r>
      <w:r w:rsidR="007C098F" w:rsidRPr="00224285">
        <w:t xml:space="preserve"> к учебному комплексу для 7-9 классов (авторы Ю.Н. Макарычев, Н.Г. </w:t>
      </w:r>
      <w:proofErr w:type="spellStart"/>
      <w:r w:rsidR="007C098F" w:rsidRPr="00224285">
        <w:t>Миндюк</w:t>
      </w:r>
      <w:proofErr w:type="spellEnd"/>
      <w:r w:rsidR="007C098F" w:rsidRPr="00224285">
        <w:t xml:space="preserve">, К.Н. </w:t>
      </w:r>
      <w:proofErr w:type="spellStart"/>
      <w:r w:rsidR="007C098F" w:rsidRPr="00224285">
        <w:t>Нешков</w:t>
      </w:r>
      <w:proofErr w:type="spellEnd"/>
      <w:r w:rsidR="007C098F" w:rsidRPr="00224285">
        <w:t>, С.Б. Суворова Ю.Н.,</w:t>
      </w:r>
      <w:r w:rsidR="007C098F" w:rsidRPr="00224285">
        <w:rPr>
          <w:b/>
          <w:bCs/>
          <w:iCs/>
        </w:rPr>
        <w:t xml:space="preserve"> </w:t>
      </w:r>
      <w:r w:rsidR="007C098F" w:rsidRPr="00224285">
        <w:rPr>
          <w:bCs/>
          <w:iCs/>
        </w:rPr>
        <w:t xml:space="preserve">составитель </w:t>
      </w:r>
      <w:r w:rsidR="007C098F" w:rsidRPr="00224285">
        <w:t xml:space="preserve">Т.А. </w:t>
      </w:r>
      <w:proofErr w:type="spellStart"/>
      <w:r w:rsidR="007C098F" w:rsidRPr="00224285">
        <w:t>Бурмистрова</w:t>
      </w:r>
      <w:proofErr w:type="spellEnd"/>
      <w:r w:rsidR="007C098F" w:rsidRPr="00224285">
        <w:t xml:space="preserve"> – М: «Просвещение», 20</w:t>
      </w:r>
      <w:r w:rsidR="007C098F">
        <w:t>11</w:t>
      </w:r>
      <w:r w:rsidR="007C098F" w:rsidRPr="00224285">
        <w:t xml:space="preserve">. – с. </w:t>
      </w:r>
      <w:r w:rsidR="007C098F">
        <w:t>50-58</w:t>
      </w:r>
      <w:r w:rsidR="007C098F" w:rsidRPr="00224285">
        <w:t>)</w:t>
      </w:r>
    </w:p>
    <w:p w:rsidR="002A6176" w:rsidRDefault="00C35433" w:rsidP="00C35433">
      <w:pPr>
        <w:pStyle w:val="c5"/>
        <w:tabs>
          <w:tab w:val="num" w:pos="1260"/>
        </w:tabs>
        <w:spacing w:before="0" w:beforeAutospacing="0" w:after="0" w:afterAutospacing="0" w:line="360" w:lineRule="auto"/>
        <w:ind w:left="855"/>
      </w:pPr>
      <w:r>
        <w:t xml:space="preserve">7. </w:t>
      </w:r>
      <w:r w:rsidR="004F287E">
        <w:t>ОГЭ 3000 задач с ответами по математике. И.В. Ященко, Л.О.Рослова и др. М.: Издательство «Экзамен»,2014</w:t>
      </w:r>
    </w:p>
    <w:p w:rsidR="002A6176" w:rsidRPr="002A6176" w:rsidRDefault="002A6176" w:rsidP="002A6176"/>
    <w:p w:rsidR="002A6176" w:rsidRPr="002A6176" w:rsidRDefault="002A6176" w:rsidP="002A6176"/>
    <w:p w:rsidR="002A6176" w:rsidRDefault="002A6176" w:rsidP="002A6176"/>
    <w:p w:rsidR="004F287E" w:rsidRDefault="002A6176" w:rsidP="002A6176">
      <w:pPr>
        <w:tabs>
          <w:tab w:val="left" w:pos="2850"/>
        </w:tabs>
      </w:pPr>
      <w:r>
        <w:tab/>
      </w:r>
    </w:p>
    <w:p w:rsidR="002A6176" w:rsidRDefault="002A6176" w:rsidP="002A6176">
      <w:pPr>
        <w:tabs>
          <w:tab w:val="left" w:pos="2850"/>
        </w:tabs>
      </w:pPr>
    </w:p>
    <w:p w:rsidR="002A6176" w:rsidRDefault="002A6176" w:rsidP="002A6176">
      <w:pPr>
        <w:tabs>
          <w:tab w:val="left" w:pos="2850"/>
        </w:tabs>
      </w:pPr>
    </w:p>
    <w:p w:rsidR="002A6176" w:rsidRDefault="002A6176" w:rsidP="002A6176">
      <w:pPr>
        <w:tabs>
          <w:tab w:val="left" w:pos="2850"/>
        </w:tabs>
      </w:pPr>
    </w:p>
    <w:p w:rsidR="002A6176" w:rsidRDefault="002A6176" w:rsidP="002A6176">
      <w:pPr>
        <w:tabs>
          <w:tab w:val="left" w:pos="2850"/>
        </w:tabs>
      </w:pPr>
    </w:p>
    <w:p w:rsidR="002A6176" w:rsidRDefault="002A6176" w:rsidP="002A6176">
      <w:pPr>
        <w:tabs>
          <w:tab w:val="left" w:pos="2850"/>
        </w:tabs>
      </w:pPr>
    </w:p>
    <w:p w:rsidR="002A6176" w:rsidRDefault="002A6176" w:rsidP="002A6176">
      <w:pPr>
        <w:tabs>
          <w:tab w:val="left" w:pos="2850"/>
        </w:tabs>
      </w:pPr>
    </w:p>
    <w:p w:rsidR="002A6176" w:rsidRDefault="002A6176" w:rsidP="002A6176">
      <w:pPr>
        <w:tabs>
          <w:tab w:val="left" w:pos="2850"/>
        </w:tabs>
      </w:pPr>
    </w:p>
    <w:p w:rsidR="002A6176" w:rsidRDefault="002A6176" w:rsidP="002A6176">
      <w:pPr>
        <w:tabs>
          <w:tab w:val="left" w:pos="2850"/>
        </w:tabs>
      </w:pPr>
    </w:p>
    <w:p w:rsidR="002A6176" w:rsidRDefault="002A6176" w:rsidP="002A6176">
      <w:pPr>
        <w:tabs>
          <w:tab w:val="left" w:pos="2850"/>
        </w:tabs>
      </w:pP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sz w:val="24"/>
          <w:szCs w:val="24"/>
        </w:rPr>
        <w:t>Контрольные работы по алгебре 7 класс к учебнику «Алгебра 7» Ю.Н.Макарычева</w:t>
      </w: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№1  по теме « Числовые выражения»</w:t>
      </w:r>
    </w:p>
    <w:p w:rsidR="002A6176" w:rsidRPr="002A6176" w:rsidRDefault="002A6176" w:rsidP="002A6176">
      <w:pPr>
        <w:shd w:val="clear" w:color="auto" w:fill="FFFFFF"/>
        <w:spacing w:after="0" w:line="450" w:lineRule="exact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p w:rsidR="002A6176" w:rsidRPr="002A6176" w:rsidRDefault="002A6176" w:rsidP="002A6176">
      <w:pPr>
        <w:shd w:val="clear" w:color="auto" w:fill="FFFFFF"/>
        <w:tabs>
          <w:tab w:val="left" w:pos="355"/>
        </w:tabs>
        <w:spacing w:after="0" w:line="45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1. Найдите значение выражения 6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- 8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</w:rPr>
        <w:t xml:space="preserve">, при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2A6176">
        <w:rPr>
          <w:rFonts w:ascii="Times New Roman" w:hAnsi="Times New Roman" w:cs="Times New Roman"/>
          <w:i/>
          <w:position w:val="-12"/>
          <w:sz w:val="24"/>
          <w:szCs w:val="24"/>
          <w:lang w:val="en-US"/>
        </w:rPr>
        <w:object w:dxaOrig="4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35pt;height:18pt" o:ole="">
            <v:imagedata r:id="rId7" o:title=""/>
          </v:shape>
          <o:OLEObject Type="Embed" ProgID="Equation.3" ShapeID="_x0000_i1025" DrawAspect="Content" ObjectID="_1661942387" r:id="rId8"/>
        </w:object>
      </w:r>
      <w:r w:rsidRPr="002A6176">
        <w:rPr>
          <w:rFonts w:ascii="Times New Roman" w:hAnsi="Times New Roman" w:cs="Times New Roman"/>
          <w:sz w:val="24"/>
          <w:szCs w:val="24"/>
        </w:rPr>
        <w:t xml:space="preserve">,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z w:val="24"/>
          <w:szCs w:val="24"/>
        </w:rPr>
        <w:t xml:space="preserve">= </w:t>
      </w:r>
      <w:r w:rsidRPr="002A6176">
        <w:rPr>
          <w:rFonts w:ascii="Times New Roman" w:hAnsi="Times New Roman" w:cs="Times New Roman"/>
          <w:position w:val="-12"/>
          <w:sz w:val="24"/>
          <w:szCs w:val="24"/>
        </w:rPr>
        <w:object w:dxaOrig="400" w:dyaOrig="360">
          <v:shape id="_x0000_i1026" type="#_x0000_t75" style="width:20pt;height:18pt" o:ole="">
            <v:imagedata r:id="rId9" o:title=""/>
          </v:shape>
          <o:OLEObject Type="Embed" ProgID="Equation.3" ShapeID="_x0000_i1026" DrawAspect="Content" ObjectID="_1661942388" r:id="rId10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55"/>
        </w:tabs>
        <w:spacing w:after="0" w:line="45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2. Сравните значения выражений -0,8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 и 0,8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 при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= 6.</w:t>
      </w:r>
    </w:p>
    <w:p w:rsidR="002A6176" w:rsidRPr="002A6176" w:rsidRDefault="002A6176" w:rsidP="002A6176">
      <w:pPr>
        <w:shd w:val="clear" w:color="auto" w:fill="FFFFFF"/>
        <w:tabs>
          <w:tab w:val="left" w:pos="662"/>
        </w:tabs>
        <w:spacing w:after="0" w:line="45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3. Упростите выражение: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а) 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Cs/>
          <w:sz w:val="24"/>
          <w:szCs w:val="24"/>
        </w:rPr>
        <w:t>З</w:t>
      </w:r>
      <w:proofErr w:type="gramStart"/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y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- 11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+ 8</w:t>
      </w:r>
      <w:r w:rsidRPr="002A6176">
        <w:rPr>
          <w:rFonts w:ascii="Times New Roman" w:hAnsi="Times New Roman" w:cs="Times New Roman"/>
          <w:i/>
          <w:sz w:val="24"/>
          <w:szCs w:val="24"/>
        </w:rPr>
        <w:t>у</w:t>
      </w:r>
      <w:r w:rsidRPr="002A6176">
        <w:rPr>
          <w:rFonts w:ascii="Times New Roman" w:hAnsi="Times New Roman" w:cs="Times New Roman"/>
          <w:sz w:val="24"/>
          <w:szCs w:val="24"/>
        </w:rPr>
        <w:t>; б) 5(2а + 1) - 3; в) 14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(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- 1) +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(2х + </w:t>
      </w:r>
      <w:r w:rsidRPr="002A6176">
        <w:rPr>
          <w:rFonts w:ascii="Times New Roman" w:hAnsi="Times New Roman" w:cs="Times New Roman"/>
          <w:sz w:val="24"/>
          <w:szCs w:val="24"/>
        </w:rPr>
        <w:t>6).</w:t>
      </w:r>
    </w:p>
    <w:p w:rsidR="002A6176" w:rsidRPr="002A6176" w:rsidRDefault="002A6176" w:rsidP="002A6176">
      <w:pPr>
        <w:shd w:val="clear" w:color="auto" w:fill="FFFFFF"/>
        <w:tabs>
          <w:tab w:val="left" w:pos="672"/>
        </w:tabs>
        <w:spacing w:after="0" w:line="45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4. Упростите выражение и найдите его значение: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-4 (2,5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- 1,5) + 5,5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– 8, 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- </w:t>
      </w:r>
      <w:r w:rsidRPr="002A6176">
        <w:rPr>
          <w:rFonts w:ascii="Times New Roman" w:hAnsi="Times New Roman" w:cs="Times New Roman"/>
          <w:position w:val="-12"/>
          <w:sz w:val="24"/>
          <w:szCs w:val="24"/>
        </w:rPr>
        <w:object w:dxaOrig="420" w:dyaOrig="360">
          <v:shape id="_x0000_i1027" type="#_x0000_t75" style="width:21.35pt;height:18pt" o:ole="">
            <v:imagedata r:id="rId11" o:title=""/>
          </v:shape>
          <o:OLEObject Type="Embed" ProgID="Equation.3" ShapeID="_x0000_i1027" DrawAspect="Content" ObjectID="_1661942389" r:id="rId12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72"/>
        </w:tabs>
        <w:spacing w:after="0" w:line="45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Из двух городов, расстояние между которыми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км, одновременно навстречу друг другу выехали легковой автомобиль и грузовик и встретились через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t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ч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>корость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легкового автомобиля </w:t>
      </w:r>
      <w:r w:rsidRPr="002A6176">
        <w:rPr>
          <w:rFonts w:ascii="Times New Roman" w:hAnsi="Times New Roman" w:cs="Times New Roman"/>
          <w:i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км/</w:t>
      </w:r>
      <w:proofErr w:type="spellStart"/>
      <w:r>
        <w:rPr>
          <w:rFonts w:ascii="Times New Roman" w:hAnsi="Times New Roman" w:cs="Times New Roman"/>
          <w:sz w:val="24"/>
          <w:szCs w:val="24"/>
        </w:rPr>
        <w:t>ч.</w:t>
      </w:r>
      <w:r w:rsidRPr="002A6176">
        <w:rPr>
          <w:rFonts w:ascii="Times New Roman" w:hAnsi="Times New Roman" w:cs="Times New Roman"/>
          <w:sz w:val="24"/>
          <w:szCs w:val="24"/>
        </w:rPr>
        <w:t>Найдите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скорость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грузовика.Ответьте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на вопрос задачи, е</w:t>
      </w:r>
      <w:r w:rsidRPr="002A617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A6176">
        <w:rPr>
          <w:rFonts w:ascii="Times New Roman" w:hAnsi="Times New Roman" w:cs="Times New Roman"/>
          <w:sz w:val="24"/>
          <w:szCs w:val="24"/>
        </w:rPr>
        <w:t xml:space="preserve">ли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200,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t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= 2,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= 60.</w:t>
      </w:r>
    </w:p>
    <w:p w:rsidR="002A6176" w:rsidRPr="002A6176" w:rsidRDefault="002A6176" w:rsidP="002A6176">
      <w:pPr>
        <w:shd w:val="clear" w:color="auto" w:fill="FFFFFF"/>
        <w:tabs>
          <w:tab w:val="left" w:pos="672"/>
        </w:tabs>
        <w:spacing w:after="0" w:line="45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6. Раскройте скобки: </w:t>
      </w:r>
      <w:r w:rsidRPr="002A6176">
        <w:rPr>
          <w:rFonts w:ascii="Times New Roman" w:hAnsi="Times New Roman" w:cs="Times New Roman"/>
          <w:iCs/>
          <w:sz w:val="24"/>
          <w:szCs w:val="24"/>
        </w:rPr>
        <w:t>З</w:t>
      </w:r>
      <w:proofErr w:type="gramStart"/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- (5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(3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sz w:val="24"/>
          <w:szCs w:val="24"/>
        </w:rPr>
        <w:t>1)).</w:t>
      </w:r>
    </w:p>
    <w:p w:rsidR="002A6176" w:rsidRPr="002A6176" w:rsidRDefault="002A6176" w:rsidP="002A6176">
      <w:pPr>
        <w:shd w:val="clear" w:color="auto" w:fill="FFFFFF"/>
        <w:spacing w:after="0" w:line="450" w:lineRule="exact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p w:rsidR="002A6176" w:rsidRPr="002A6176" w:rsidRDefault="002A6176" w:rsidP="002A6176">
      <w:pPr>
        <w:shd w:val="clear" w:color="auto" w:fill="FFFFFF"/>
        <w:tabs>
          <w:tab w:val="left" w:pos="355"/>
        </w:tabs>
        <w:spacing w:after="0" w:line="45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1. Найдите значение выражения 16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</w:t>
      </w:r>
      <w:r w:rsidRPr="002A6176">
        <w:rPr>
          <w:rFonts w:ascii="Times New Roman" w:hAnsi="Times New Roman" w:cs="Times New Roman"/>
          <w:position w:val="-12"/>
          <w:sz w:val="24"/>
          <w:szCs w:val="24"/>
        </w:rPr>
        <w:object w:dxaOrig="360" w:dyaOrig="360">
          <v:shape id="_x0000_i1028" type="#_x0000_t75" style="width:18pt;height:18pt" o:ole="">
            <v:imagedata r:id="rId13" o:title=""/>
          </v:shape>
          <o:OLEObject Type="Embed" ProgID="Equation.3" ShapeID="_x0000_i1028" DrawAspect="Content" ObjectID="_1661942390" r:id="rId14"/>
        </w:objec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, у </w:t>
      </w:r>
      <w:r w:rsidRPr="002A6176">
        <w:rPr>
          <w:rFonts w:ascii="Times New Roman" w:hAnsi="Times New Roman" w:cs="Times New Roman"/>
          <w:sz w:val="24"/>
          <w:szCs w:val="24"/>
        </w:rPr>
        <w:t xml:space="preserve">= - </w:t>
      </w:r>
      <w:r w:rsidRPr="002A6176">
        <w:rPr>
          <w:rFonts w:ascii="Times New Roman" w:hAnsi="Times New Roman" w:cs="Times New Roman"/>
          <w:position w:val="-12"/>
          <w:sz w:val="24"/>
          <w:szCs w:val="24"/>
        </w:rPr>
        <w:object w:dxaOrig="380" w:dyaOrig="360">
          <v:shape id="_x0000_i1029" type="#_x0000_t75" style="width:18.65pt;height:18pt" o:ole="">
            <v:imagedata r:id="rId15" o:title=""/>
          </v:shape>
          <o:OLEObject Type="Embed" ProgID="Equation.3" ShapeID="_x0000_i1029" DrawAspect="Content" ObjectID="_1661942391" r:id="rId16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55"/>
        </w:tabs>
        <w:spacing w:after="0" w:line="45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2. Сравните значения выражений 2 + 0,3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и 2 - 0,3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а = - 9.</w:t>
      </w:r>
    </w:p>
    <w:p w:rsidR="002A6176" w:rsidRPr="002A6176" w:rsidRDefault="002A6176" w:rsidP="002A6176">
      <w:pPr>
        <w:shd w:val="clear" w:color="auto" w:fill="FFFFFF"/>
        <w:tabs>
          <w:tab w:val="left" w:pos="355"/>
        </w:tabs>
        <w:spacing w:after="0" w:line="45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3. Упростите выражение: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bCs/>
          <w:sz w:val="24"/>
          <w:szCs w:val="24"/>
        </w:rPr>
        <w:t>а) 5</w:t>
      </w:r>
      <w:r w:rsidRPr="002A6176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bCs/>
          <w:sz w:val="24"/>
          <w:szCs w:val="24"/>
        </w:rPr>
        <w:t xml:space="preserve"> + 7</w:t>
      </w:r>
      <w:r w:rsidRPr="002A6176">
        <w:rPr>
          <w:rFonts w:ascii="Times New Roman" w:hAnsi="Times New Roman" w:cs="Times New Roman"/>
          <w:bCs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bCs/>
          <w:iCs/>
          <w:sz w:val="24"/>
          <w:szCs w:val="24"/>
        </w:rPr>
        <w:t xml:space="preserve"> - 2</w:t>
      </w:r>
      <w:r w:rsidRPr="002A6176">
        <w:rPr>
          <w:rFonts w:ascii="Times New Roman" w:hAnsi="Times New Roman" w:cs="Times New Roman"/>
          <w:bCs/>
          <w:i/>
          <w:iCs/>
          <w:sz w:val="24"/>
          <w:szCs w:val="24"/>
        </w:rPr>
        <w:t>а</w:t>
      </w:r>
      <w:r w:rsidRPr="002A6176">
        <w:rPr>
          <w:rFonts w:ascii="Times New Roman" w:hAnsi="Times New Roman" w:cs="Times New Roman"/>
          <w:bCs/>
          <w:iCs/>
          <w:sz w:val="24"/>
          <w:szCs w:val="24"/>
        </w:rPr>
        <w:t xml:space="preserve"> - 8</w:t>
      </w:r>
      <w:r w:rsidRPr="002A6176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bCs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б) 3 (4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+ 2) - 5; в) 20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sz w:val="24"/>
          <w:szCs w:val="24"/>
        </w:rPr>
        <w:t>3) + (З</w:t>
      </w:r>
      <w:proofErr w:type="gramStart"/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- 10).</w:t>
      </w:r>
    </w:p>
    <w:p w:rsidR="002A6176" w:rsidRPr="002A6176" w:rsidRDefault="002A6176" w:rsidP="002A6176">
      <w:pPr>
        <w:shd w:val="clear" w:color="auto" w:fill="FFFFFF"/>
        <w:tabs>
          <w:tab w:val="left" w:pos="634"/>
        </w:tabs>
        <w:spacing w:after="0" w:line="45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4. Упростите выражение и найдите его значение: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-6 (0,5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- 1,5) - 4,5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– 8, при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</w:t>
      </w:r>
      <w:r w:rsidRPr="002A6176">
        <w:rPr>
          <w:rFonts w:ascii="Times New Roman" w:hAnsi="Times New Roman" w:cs="Times New Roman"/>
          <w:position w:val="-12"/>
          <w:sz w:val="24"/>
          <w:szCs w:val="24"/>
        </w:rPr>
        <w:object w:dxaOrig="420" w:dyaOrig="360">
          <v:shape id="_x0000_i1030" type="#_x0000_t75" style="width:21.35pt;height:18pt" o:ole="">
            <v:imagedata r:id="rId17" o:title=""/>
          </v:shape>
          <o:OLEObject Type="Embed" ProgID="Equation.3" ShapeID="_x0000_i1030" DrawAspect="Content" ObjectID="_1661942392" r:id="rId18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34"/>
        </w:tabs>
        <w:spacing w:after="0" w:line="45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Из двух городов одновременно навстречу друг другу выехали автомобиль и мотоцикл и встретились через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t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ч. Найдите расстояние между городами, если скорость автомобиля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v</w:t>
      </w:r>
      <w:r w:rsidRPr="002A6176">
        <w:rPr>
          <w:rFonts w:ascii="Times New Roman" w:hAnsi="Times New Roman" w:cs="Times New Roman"/>
          <w:iCs/>
          <w:sz w:val="24"/>
          <w:szCs w:val="24"/>
          <w:vertAlign w:val="subscript"/>
        </w:rPr>
        <w:t>1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км/ч, а скорость мотоцикла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v</w:t>
      </w:r>
      <w:r w:rsidRPr="002A6176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км/ч. Ответьте на вопрос задачи, если: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3,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v</w:t>
      </w:r>
      <w:r w:rsidRPr="002A6176">
        <w:rPr>
          <w:rFonts w:ascii="Times New Roman" w:hAnsi="Times New Roman" w:cs="Times New Roman"/>
          <w:iCs/>
          <w:sz w:val="24"/>
          <w:szCs w:val="24"/>
          <w:vertAlign w:val="subscript"/>
        </w:rPr>
        <w:t>1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= 80,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v</w:t>
      </w:r>
      <w:r w:rsidRPr="002A6176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= </w:t>
      </w:r>
      <w:r w:rsidRPr="002A6176">
        <w:rPr>
          <w:rFonts w:ascii="Times New Roman" w:hAnsi="Times New Roman" w:cs="Times New Roman"/>
          <w:sz w:val="24"/>
          <w:szCs w:val="24"/>
        </w:rPr>
        <w:t>60.</w:t>
      </w:r>
    </w:p>
    <w:p w:rsidR="002A6176" w:rsidRPr="002A6176" w:rsidRDefault="002A6176" w:rsidP="002A6176">
      <w:pPr>
        <w:shd w:val="clear" w:color="auto" w:fill="FFFFFF"/>
        <w:tabs>
          <w:tab w:val="left" w:pos="634"/>
        </w:tabs>
        <w:spacing w:after="0" w:line="45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6. Раскройте скобки: 2</w:t>
      </w:r>
      <w:r w:rsidRPr="002A6176">
        <w:rPr>
          <w:rFonts w:ascii="Times New Roman" w:hAnsi="Times New Roman" w:cs="Times New Roman"/>
          <w:i/>
          <w:sz w:val="24"/>
          <w:szCs w:val="24"/>
        </w:rPr>
        <w:t>р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(3</w:t>
      </w:r>
      <w:r w:rsidRPr="002A6176">
        <w:rPr>
          <w:rFonts w:ascii="Times New Roman" w:hAnsi="Times New Roman" w:cs="Times New Roman"/>
          <w:i/>
          <w:sz w:val="24"/>
          <w:szCs w:val="24"/>
        </w:rPr>
        <w:t>р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р - 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>)).</w:t>
      </w:r>
    </w:p>
    <w:p w:rsidR="002A6176" w:rsidRPr="002A6176" w:rsidRDefault="002A6176" w:rsidP="002A6176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:rsidR="002A6176" w:rsidRPr="002A6176" w:rsidRDefault="002F067A" w:rsidP="00EC55E4">
      <w:pPr>
        <w:shd w:val="clear" w:color="auto" w:fill="FFFFFF"/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                                 </w:t>
      </w:r>
      <w:r w:rsidR="002A6176"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№2  «Уравнения »</w:t>
      </w:r>
      <w:r w:rsidR="00EC55E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</w:t>
      </w:r>
      <w:r w:rsidR="002A6176" w:rsidRPr="002A6176"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2A6176" w:rsidRPr="002A6176" w:rsidTr="00EC158A">
        <w:trPr>
          <w:trHeight w:val="517"/>
        </w:trPr>
        <w:tc>
          <w:tcPr>
            <w:tcW w:w="4785" w:type="dxa"/>
          </w:tcPr>
          <w:p w:rsidR="002A6176" w:rsidRPr="002A6176" w:rsidRDefault="002A6176" w:rsidP="002A6176">
            <w:pPr>
              <w:shd w:val="clear" w:color="auto" w:fill="FFFFFF"/>
              <w:tabs>
                <w:tab w:val="left" w:pos="619"/>
                <w:tab w:val="left" w:pos="2822"/>
              </w:tabs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1. Решите уравнение:</w:t>
            </w:r>
            <w:r w:rsidR="00EC5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2A6176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40" w:dyaOrig="720">
                <v:shape id="_x0000_i1031" type="#_x0000_t75" style="width:12pt;height:36.65pt" o:ole="">
                  <v:imagedata r:id="rId19" o:title=""/>
                </v:shape>
                <o:OLEObject Type="Embed" ProgID="Equation.3" ShapeID="_x0000_i1031" DrawAspect="Content" ObjectID="_1661942393" r:id="rId20"/>
              </w:objec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= 12;</w:t>
            </w:r>
          </w:p>
          <w:p w:rsidR="002A6176" w:rsidRPr="00EC55E4" w:rsidRDefault="002A6176" w:rsidP="002A6176">
            <w:pPr>
              <w:shd w:val="clear" w:color="auto" w:fill="FFFFFF"/>
              <w:tabs>
                <w:tab w:val="left" w:pos="619"/>
                <w:tab w:val="left" w:pos="2822"/>
              </w:tabs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б) 6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- 10,2 = 0;</w:t>
            </w:r>
          </w:p>
        </w:tc>
        <w:tc>
          <w:tcPr>
            <w:tcW w:w="4785" w:type="dxa"/>
            <w:vAlign w:val="center"/>
          </w:tcPr>
          <w:p w:rsidR="002A6176" w:rsidRPr="002A6176" w:rsidRDefault="002A6176" w:rsidP="002A6176">
            <w:pPr>
              <w:shd w:val="clear" w:color="auto" w:fill="FFFFFF"/>
              <w:tabs>
                <w:tab w:val="left" w:pos="619"/>
                <w:tab w:val="left" w:pos="2822"/>
              </w:tabs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в) 5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- 4,5 = 3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+ 2,5;</w:t>
            </w:r>
          </w:p>
          <w:p w:rsidR="002A6176" w:rsidRPr="002A6176" w:rsidRDefault="002A6176" w:rsidP="002A6176">
            <w:pPr>
              <w:shd w:val="clear" w:color="auto" w:fill="FFFFFF"/>
              <w:tabs>
                <w:tab w:val="left" w:pos="619"/>
                <w:tab w:val="left" w:pos="2822"/>
              </w:tabs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г) 2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- (6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- 5) </w:t>
            </w:r>
            <w:r w:rsidRPr="002A61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45.</w:t>
            </w:r>
          </w:p>
        </w:tc>
      </w:tr>
    </w:tbl>
    <w:p w:rsidR="002A6176" w:rsidRPr="002A6176" w:rsidRDefault="002A6176" w:rsidP="002A6176">
      <w:pPr>
        <w:shd w:val="clear" w:color="auto" w:fill="FFFFFF"/>
        <w:tabs>
          <w:tab w:val="left" w:pos="3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2. Таня в школу сначала едет на автобусе, а потом идет пешком. Вся дорога у нее занимает 26 мин. Идет она на 6 мин дольше, чем едет на автобусе. Сколько минут она едет на автобусе?</w:t>
      </w:r>
    </w:p>
    <w:p w:rsidR="002A6176" w:rsidRPr="002A6176" w:rsidRDefault="002A6176" w:rsidP="002A6176">
      <w:pPr>
        <w:shd w:val="clear" w:color="auto" w:fill="FFFFFF"/>
        <w:tabs>
          <w:tab w:val="left" w:pos="6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3. В двух сараях сложено сено, причем в первом сарае сена в 3 раза больше, чем во втором. После того как из первого сарая увезли 20 т сена, а во второй привезли 10 т, в обоих сараях сена стало поровну. Сколько всего тонн сена было в двух сараях первоначально?</w:t>
      </w:r>
    </w:p>
    <w:p w:rsidR="002A6176" w:rsidRPr="002A6176" w:rsidRDefault="002A6176" w:rsidP="002A6176">
      <w:pPr>
        <w:shd w:val="clear" w:color="auto" w:fill="FFFFFF"/>
        <w:tabs>
          <w:tab w:val="left" w:pos="634"/>
        </w:tabs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4. Решите уравнение 7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(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+ </w:t>
      </w:r>
      <w:r w:rsidRPr="002A6176">
        <w:rPr>
          <w:rFonts w:ascii="Times New Roman" w:hAnsi="Times New Roman" w:cs="Times New Roman"/>
          <w:sz w:val="24"/>
          <w:szCs w:val="24"/>
        </w:rPr>
        <w:t xml:space="preserve">3) = 3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2A6176">
        <w:rPr>
          <w:rFonts w:ascii="Times New Roman" w:hAnsi="Times New Roman" w:cs="Times New Roman"/>
          <w:sz w:val="24"/>
          <w:szCs w:val="24"/>
        </w:rPr>
        <w:t>- 1).</w:t>
      </w: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2A6176" w:rsidRPr="002A6176" w:rsidTr="00EC158A">
        <w:tc>
          <w:tcPr>
            <w:tcW w:w="4785" w:type="dxa"/>
          </w:tcPr>
          <w:p w:rsidR="00EC55E4" w:rsidRDefault="002A6176" w:rsidP="002A6176">
            <w:pPr>
              <w:shd w:val="clear" w:color="auto" w:fill="FFFFFF"/>
              <w:tabs>
                <w:tab w:val="left" w:pos="638"/>
                <w:tab w:val="left" w:pos="2846"/>
              </w:tabs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• 1. Решите уравнение:</w:t>
            </w:r>
          </w:p>
          <w:p w:rsidR="002A6176" w:rsidRPr="002A6176" w:rsidRDefault="002A6176" w:rsidP="002A6176">
            <w:pPr>
              <w:shd w:val="clear" w:color="auto" w:fill="FFFFFF"/>
              <w:tabs>
                <w:tab w:val="left" w:pos="638"/>
                <w:tab w:val="left" w:pos="2846"/>
              </w:tabs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2A6176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20">
                <v:shape id="_x0000_i1032" type="#_x0000_t75" style="width:12pt;height:31.35pt" o:ole="">
                  <v:imagedata r:id="rId21" o:title=""/>
                </v:shape>
                <o:OLEObject Type="Embed" ProgID="Equation.3" ShapeID="_x0000_i1032" DrawAspect="Content" ObjectID="_1661942394" r:id="rId22"/>
              </w:objec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х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= 18;</w:t>
            </w:r>
          </w:p>
          <w:p w:rsidR="002A6176" w:rsidRPr="00EC55E4" w:rsidRDefault="002A6176" w:rsidP="002A6176">
            <w:pPr>
              <w:shd w:val="clear" w:color="auto" w:fill="FFFFFF"/>
              <w:tabs>
                <w:tab w:val="left" w:pos="638"/>
                <w:tab w:val="left" w:pos="2846"/>
              </w:tabs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б) 7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x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+ 11,9 = 0;</w:t>
            </w:r>
          </w:p>
        </w:tc>
        <w:tc>
          <w:tcPr>
            <w:tcW w:w="4785" w:type="dxa"/>
          </w:tcPr>
          <w:p w:rsidR="002A6176" w:rsidRPr="002A6176" w:rsidRDefault="002A6176" w:rsidP="002A6176">
            <w:pPr>
              <w:shd w:val="clear" w:color="auto" w:fill="FFFFFF"/>
              <w:tabs>
                <w:tab w:val="left" w:pos="638"/>
                <w:tab w:val="left" w:pos="2846"/>
              </w:tabs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в) 6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- 0,8 = 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х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+ 2,2;</w:t>
            </w:r>
          </w:p>
          <w:p w:rsidR="002A6176" w:rsidRPr="002A6176" w:rsidRDefault="002A6176" w:rsidP="002A6176">
            <w:pPr>
              <w:shd w:val="clear" w:color="auto" w:fill="FFFFFF"/>
              <w:tabs>
                <w:tab w:val="left" w:pos="638"/>
                <w:tab w:val="left" w:pos="2851"/>
              </w:tabs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г) 5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- (7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+ 7) = 9.</w:t>
            </w:r>
          </w:p>
        </w:tc>
      </w:tr>
    </w:tbl>
    <w:p w:rsidR="002A6176" w:rsidRPr="002A6176" w:rsidRDefault="002A6176" w:rsidP="002A6176">
      <w:pPr>
        <w:shd w:val="clear" w:color="auto" w:fill="FFFFFF"/>
        <w:tabs>
          <w:tab w:val="left" w:pos="3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Часть пути в </w:t>
      </w:r>
      <w:smartTag w:uri="urn:schemas-microsoft-com:office:smarttags" w:element="metricconverter">
        <w:smartTagPr>
          <w:attr w:name="ProductID" w:val="600 к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600 км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 турист пролетел на самолете, а часть проехал на автобусе. На самолете он проделал путь, в 9 раз больший, чем на автобусе. Сколько километров турист проехал на автобусе?</w:t>
      </w:r>
    </w:p>
    <w:p w:rsidR="002A6176" w:rsidRPr="002A6176" w:rsidRDefault="002A6176" w:rsidP="002A6176">
      <w:pPr>
        <w:shd w:val="clear" w:color="auto" w:fill="FFFFFF"/>
        <w:tabs>
          <w:tab w:val="left" w:pos="65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3. На одном участке было в 5 раз больше саженцев смородины, чем на другом. После того как с первого участка увезли 50 саженцев, а на второй посадили еще 90, на обоих участках саженцев стало поровну. Сколько всего саженцев было на двух участках первоначально?</w:t>
      </w:r>
    </w:p>
    <w:p w:rsidR="002A6176" w:rsidRPr="002A6176" w:rsidRDefault="002A6176" w:rsidP="002A6176">
      <w:pPr>
        <w:shd w:val="clear" w:color="auto" w:fill="FFFFFF"/>
        <w:tabs>
          <w:tab w:val="left" w:pos="65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4. Решите уравнение 6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(2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- 5) = 2 (2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+ 4).</w:t>
      </w:r>
    </w:p>
    <w:p w:rsidR="002A6176" w:rsidRPr="002A6176" w:rsidRDefault="002F067A" w:rsidP="002A6176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                                                              </w:t>
      </w:r>
      <w:r w:rsidR="002A6176"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№3 по теме «Функции»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p w:rsidR="002A6176" w:rsidRPr="002A6176" w:rsidRDefault="002A6176" w:rsidP="002A6176">
      <w:pPr>
        <w:shd w:val="clear" w:color="auto" w:fill="FFFFFF"/>
        <w:tabs>
          <w:tab w:val="left" w:pos="3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Функция задана формулой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z w:val="24"/>
          <w:szCs w:val="24"/>
        </w:rPr>
        <w:t>= 6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+ 19. Определите: а) значение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у, </w:t>
      </w:r>
      <w:r w:rsidRPr="002A6176">
        <w:rPr>
          <w:rFonts w:ascii="Times New Roman" w:hAnsi="Times New Roman" w:cs="Times New Roman"/>
          <w:sz w:val="24"/>
          <w:szCs w:val="24"/>
        </w:rPr>
        <w:t xml:space="preserve">если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0,5; б) значение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, при котором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sz w:val="24"/>
          <w:szCs w:val="24"/>
        </w:rPr>
        <w:t>1; в) проходит ли график функции через точку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(-2; 7).</w:t>
      </w:r>
    </w:p>
    <w:p w:rsidR="002A6176" w:rsidRPr="002A6176" w:rsidRDefault="002A6176" w:rsidP="002A6176">
      <w:pPr>
        <w:shd w:val="clear" w:color="auto" w:fill="FFFFFF"/>
        <w:tabs>
          <w:tab w:val="left" w:pos="3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а) Постройте график функции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2х </w:t>
      </w:r>
      <w:r w:rsidRPr="002A6176">
        <w:rPr>
          <w:rFonts w:ascii="Times New Roman" w:hAnsi="Times New Roman" w:cs="Times New Roman"/>
          <w:sz w:val="24"/>
          <w:szCs w:val="24"/>
        </w:rPr>
        <w:t>- 4.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б) Укажите с помощью графика, чему равно значение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</w:rPr>
        <w:t>,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при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1,5.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3. В одной и той же системе координат постройте графики функций: а)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sz w:val="24"/>
          <w:szCs w:val="24"/>
        </w:rPr>
        <w:t xml:space="preserve">-2х; б)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sz w:val="24"/>
          <w:szCs w:val="24"/>
        </w:rPr>
        <w:t>3.</w:t>
      </w:r>
    </w:p>
    <w:p w:rsidR="002A6176" w:rsidRPr="002A6176" w:rsidRDefault="002A6176" w:rsidP="002A6176">
      <w:pPr>
        <w:shd w:val="clear" w:color="auto" w:fill="FFFFFF"/>
        <w:tabs>
          <w:tab w:val="left" w:pos="672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A6176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4. Найдите координаты точки пересечения графиков функций </w:t>
      </w:r>
      <w:r w:rsidRPr="002A6176">
        <w:rPr>
          <w:rFonts w:ascii="Times New Roman" w:hAnsi="Times New Roman" w:cs="Times New Roman"/>
          <w:i/>
          <w:iCs/>
          <w:spacing w:val="-2"/>
          <w:sz w:val="24"/>
          <w:szCs w:val="24"/>
        </w:rPr>
        <w:t>у</w:t>
      </w:r>
      <w:r w:rsidRPr="002A6176">
        <w:rPr>
          <w:rFonts w:ascii="Times New Roman" w:hAnsi="Times New Roman" w:cs="Times New Roman"/>
          <w:spacing w:val="-2"/>
          <w:sz w:val="24"/>
          <w:szCs w:val="24"/>
        </w:rPr>
        <w:t xml:space="preserve">= 47х - 37 и </w:t>
      </w:r>
      <w:r w:rsidRPr="002A6176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pacing w:val="-2"/>
          <w:sz w:val="24"/>
          <w:szCs w:val="24"/>
        </w:rPr>
        <w:t>= -13</w:t>
      </w:r>
      <w:r w:rsidRPr="002A6176">
        <w:rPr>
          <w:rFonts w:ascii="Times New Roman" w:hAnsi="Times New Roman" w:cs="Times New Roman"/>
          <w:i/>
          <w:spacing w:val="-2"/>
          <w:sz w:val="24"/>
          <w:szCs w:val="24"/>
        </w:rPr>
        <w:t>х</w:t>
      </w:r>
      <w:r w:rsidRPr="002A6176">
        <w:rPr>
          <w:rFonts w:ascii="Times New Roman" w:hAnsi="Times New Roman" w:cs="Times New Roman"/>
          <w:spacing w:val="-2"/>
          <w:sz w:val="24"/>
          <w:szCs w:val="24"/>
        </w:rPr>
        <w:t xml:space="preserve"> + 23.</w:t>
      </w:r>
    </w:p>
    <w:p w:rsidR="002A6176" w:rsidRPr="002A6176" w:rsidRDefault="002A6176" w:rsidP="002A6176">
      <w:pPr>
        <w:shd w:val="clear" w:color="auto" w:fill="FFFFFF"/>
        <w:tabs>
          <w:tab w:val="left" w:pos="6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Задайте формулой линейную функцию, график которой параллелен прямой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- 7 и проходит через начало координат.</w:t>
      </w:r>
    </w:p>
    <w:p w:rsidR="002A6176" w:rsidRPr="002A6176" w:rsidRDefault="002A6176" w:rsidP="002A6176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p w:rsidR="002A6176" w:rsidRPr="002A6176" w:rsidRDefault="002A6176" w:rsidP="002A6176">
      <w:pPr>
        <w:shd w:val="clear" w:color="auto" w:fill="FFFFFF"/>
        <w:tabs>
          <w:tab w:val="left" w:pos="39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Функция задана формулой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z w:val="24"/>
          <w:szCs w:val="24"/>
        </w:rPr>
        <w:t>= 4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- 30. Определите:</w:t>
      </w:r>
    </w:p>
    <w:p w:rsidR="002A6176" w:rsidRPr="002A6176" w:rsidRDefault="002A6176" w:rsidP="002A6176">
      <w:pPr>
        <w:shd w:val="clear" w:color="auto" w:fill="FFFFFF"/>
        <w:tabs>
          <w:tab w:val="left" w:pos="6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а) значение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у, </w:t>
      </w:r>
      <w:r w:rsidRPr="002A6176">
        <w:rPr>
          <w:rFonts w:ascii="Times New Roman" w:hAnsi="Times New Roman" w:cs="Times New Roman"/>
          <w:sz w:val="24"/>
          <w:szCs w:val="24"/>
        </w:rPr>
        <w:t xml:space="preserve">если х = -2,5; б) значение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, при котором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z w:val="24"/>
          <w:szCs w:val="24"/>
        </w:rPr>
        <w:t>= -6; в) проходит ли график функции через точку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В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(7; -3).</w:t>
      </w:r>
    </w:p>
    <w:p w:rsidR="002A6176" w:rsidRPr="002A6176" w:rsidRDefault="002A6176" w:rsidP="002A6176">
      <w:pPr>
        <w:shd w:val="clear" w:color="auto" w:fill="FFFFFF"/>
        <w:tabs>
          <w:tab w:val="left" w:pos="39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а) Постройте график функции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sz w:val="24"/>
          <w:szCs w:val="24"/>
        </w:rPr>
        <w:t>-3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+ 3.</w:t>
      </w:r>
    </w:p>
    <w:p w:rsidR="002A6176" w:rsidRPr="002A6176" w:rsidRDefault="002A6176" w:rsidP="002A6176">
      <w:pPr>
        <w:shd w:val="clear" w:color="auto" w:fill="FFFFFF"/>
        <w:tabs>
          <w:tab w:val="left" w:pos="686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б) Укажите с помощью графика, при каком значении 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х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значение </w:t>
      </w:r>
      <w:proofErr w:type="gramStart"/>
      <w:r w:rsidRPr="002A6176">
        <w:rPr>
          <w:rFonts w:ascii="Times New Roman" w:hAnsi="Times New Roman" w:cs="Times New Roman"/>
          <w:i/>
          <w:iCs/>
          <w:spacing w:val="-4"/>
          <w:sz w:val="24"/>
          <w:szCs w:val="24"/>
        </w:rPr>
        <w:t>у</w:t>
      </w:r>
      <w:proofErr w:type="gramEnd"/>
      <w:r w:rsidRPr="002A6176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>равно 6.</w:t>
      </w:r>
    </w:p>
    <w:p w:rsidR="002A6176" w:rsidRPr="002A6176" w:rsidRDefault="002A6176" w:rsidP="002A6176">
      <w:pPr>
        <w:shd w:val="clear" w:color="auto" w:fill="FFFFFF"/>
        <w:tabs>
          <w:tab w:val="left" w:pos="39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3. В одной и той же системе координат постройте графики функций: а)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sz w:val="24"/>
          <w:szCs w:val="24"/>
        </w:rPr>
        <w:t>0,5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; б)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z w:val="24"/>
          <w:szCs w:val="24"/>
        </w:rPr>
        <w:t>= -4.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4. Найдите координаты точки пересечения графиков функций </w:t>
      </w:r>
      <w:r w:rsidRPr="002A6176">
        <w:rPr>
          <w:rFonts w:ascii="Times New Roman" w:hAnsi="Times New Roman" w:cs="Times New Roman"/>
          <w:i/>
          <w:iCs/>
          <w:spacing w:val="-4"/>
          <w:sz w:val="24"/>
          <w:szCs w:val="24"/>
        </w:rPr>
        <w:t>у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>= -38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х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+ 15 и </w:t>
      </w:r>
      <w:r w:rsidRPr="002A6176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>-21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х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- 36.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Задайте формулой линейную функцию, график которой параллелен прямой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sz w:val="24"/>
          <w:szCs w:val="24"/>
        </w:rPr>
        <w:t>-5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+ 8 и проходит через начало координат.</w:t>
      </w:r>
    </w:p>
    <w:p w:rsidR="002A6176" w:rsidRPr="002A6176" w:rsidRDefault="002A6176" w:rsidP="002F067A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№4</w:t>
      </w:r>
      <w:r w:rsidR="002F067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по теме «Степень с натуральным показателем»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p w:rsidR="002A6176" w:rsidRPr="002A6176" w:rsidRDefault="002A6176" w:rsidP="002A6176">
      <w:pPr>
        <w:shd w:val="clear" w:color="auto" w:fill="FFFFFF"/>
        <w:tabs>
          <w:tab w:val="left" w:pos="3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1. Найдите значение выражения 1 - 5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, при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-4.</w:t>
      </w:r>
    </w:p>
    <w:p w:rsidR="002A6176" w:rsidRPr="002A6176" w:rsidRDefault="002A6176" w:rsidP="002F067A">
      <w:pPr>
        <w:shd w:val="clear" w:color="auto" w:fill="FFFFFF"/>
        <w:tabs>
          <w:tab w:val="left" w:pos="3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Выполните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действия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:а</w:t>
      </w:r>
      <w:proofErr w:type="spellEnd"/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)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2A6176">
        <w:rPr>
          <w:rFonts w:ascii="Times New Roman" w:hAnsi="Times New Roman" w:cs="Times New Roman"/>
          <w:sz w:val="24"/>
          <w:szCs w:val="24"/>
        </w:rPr>
        <w:t xml:space="preserve"> •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2A6176">
        <w:rPr>
          <w:rFonts w:ascii="Times New Roman" w:hAnsi="Times New Roman" w:cs="Times New Roman"/>
          <w:iCs/>
          <w:sz w:val="24"/>
          <w:szCs w:val="24"/>
        </w:rPr>
        <w:t>;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б)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20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Cs/>
          <w:sz w:val="24"/>
          <w:szCs w:val="24"/>
        </w:rPr>
        <w:t>: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в) (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2A6176">
        <w:rPr>
          <w:rFonts w:ascii="Times New Roman" w:hAnsi="Times New Roman" w:cs="Times New Roman"/>
          <w:sz w:val="24"/>
          <w:szCs w:val="24"/>
        </w:rPr>
        <w:t>; г) (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4</w:t>
      </w:r>
      <w:r w:rsidRPr="002A6176">
        <w:rPr>
          <w:rFonts w:ascii="Times New Roman" w:hAnsi="Times New Roman" w:cs="Times New Roman"/>
          <w:iCs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3. Упростите выражение: а)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• 3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•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4</w:t>
      </w:r>
      <w:r w:rsidRPr="002A6176">
        <w:rPr>
          <w:rFonts w:ascii="Times New Roman" w:hAnsi="Times New Roman" w:cs="Times New Roman"/>
          <w:iCs/>
          <w:sz w:val="24"/>
          <w:szCs w:val="24"/>
        </w:rPr>
        <w:t>;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б) (- 2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4. Постройте график функции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z w:val="24"/>
          <w:szCs w:val="24"/>
        </w:rPr>
        <w:t xml:space="preserve">=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. С помощью графика определите значение </w:t>
      </w:r>
      <w:proofErr w:type="gram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при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1,5;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-1,5.</w:t>
      </w:r>
    </w:p>
    <w:p w:rsidR="002A6176" w:rsidRPr="002A6176" w:rsidRDefault="002A6176" w:rsidP="002A6176">
      <w:pPr>
        <w:shd w:val="clear" w:color="auto" w:fill="FFFFFF"/>
        <w:tabs>
          <w:tab w:val="left" w:pos="682"/>
          <w:tab w:val="left" w:leader="hyphen" w:pos="262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Вычислите: </w:t>
      </w:r>
      <w:r w:rsidRPr="002A6176">
        <w:rPr>
          <w:rFonts w:ascii="Times New Roman" w:hAnsi="Times New Roman" w:cs="Times New Roman"/>
          <w:position w:val="-30"/>
          <w:sz w:val="24"/>
          <w:szCs w:val="24"/>
        </w:rPr>
        <w:object w:dxaOrig="1060" w:dyaOrig="780">
          <v:shape id="_x0000_i1033" type="#_x0000_t75" style="width:53.35pt;height:38.65pt" o:ole="">
            <v:imagedata r:id="rId23" o:title=""/>
          </v:shape>
          <o:OLEObject Type="Embed" ProgID="Equation.3" ShapeID="_x0000_i1033" DrawAspect="Content" ObjectID="_1661942395" r:id="rId24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8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6. Упростите выражение: </w:t>
      </w:r>
      <w:r w:rsidRPr="002A617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A6176">
        <w:rPr>
          <w:rFonts w:ascii="Times New Roman" w:hAnsi="Times New Roman" w:cs="Times New Roman"/>
          <w:sz w:val="24"/>
          <w:szCs w:val="24"/>
        </w:rPr>
        <w:t>) 2</w:t>
      </w:r>
      <w:r w:rsidRPr="002A6176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820" w:dyaOrig="720">
          <v:shape id="_x0000_i1034" type="#_x0000_t75" style="width:40.65pt;height:36.65pt" o:ole="">
            <v:imagedata r:id="rId25" o:title=""/>
          </v:shape>
          <o:OLEObject Type="Embed" ProgID="Equation.3" ShapeID="_x0000_i1034" DrawAspect="Content" ObjectID="_1661942396" r:id="rId26"/>
        </w:object>
      </w:r>
      <w:r w:rsidRPr="002A6176">
        <w:rPr>
          <w:rFonts w:ascii="Times New Roman" w:hAnsi="Times New Roman" w:cs="Times New Roman"/>
          <w:sz w:val="24"/>
          <w:szCs w:val="24"/>
        </w:rPr>
        <w:t>•</w:t>
      </w:r>
      <w:r w:rsidRPr="002A6176">
        <w:rPr>
          <w:rFonts w:ascii="Times New Roman" w:hAnsi="Times New Roman" w:cs="Times New Roman"/>
          <w:position w:val="-32"/>
          <w:sz w:val="24"/>
          <w:szCs w:val="24"/>
          <w:lang w:val="en-US"/>
        </w:rPr>
        <w:object w:dxaOrig="1400" w:dyaOrig="840">
          <v:shape id="_x0000_i1035" type="#_x0000_t75" style="width:70pt;height:42pt" o:ole="">
            <v:imagedata r:id="rId27" o:title=""/>
          </v:shape>
          <o:OLEObject Type="Embed" ProgID="Equation.3" ShapeID="_x0000_i1035" DrawAspect="Content" ObjectID="_1661942397" r:id="rId28"/>
        </w:object>
      </w:r>
      <w:r w:rsidRPr="002A6176">
        <w:rPr>
          <w:rFonts w:ascii="Times New Roman" w:hAnsi="Times New Roman" w:cs="Times New Roman"/>
          <w:sz w:val="24"/>
          <w:szCs w:val="24"/>
        </w:rPr>
        <w:t xml:space="preserve">; б)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proofErr w:type="spellEnd"/>
      <w:r w:rsidRPr="002A6176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– 2</w:t>
      </w:r>
      <w:r w:rsidRPr="002A6176">
        <w:rPr>
          <w:rFonts w:ascii="Times New Roman" w:hAnsi="Times New Roman" w:cs="Times New Roman"/>
          <w:sz w:val="24"/>
          <w:szCs w:val="24"/>
        </w:rPr>
        <w:t xml:space="preserve"> •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 xml:space="preserve">3 – </w:t>
      </w:r>
      <w:r w:rsidRPr="002A6176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•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p w:rsidR="002A6176" w:rsidRPr="002A6176" w:rsidRDefault="002A6176" w:rsidP="002A6176">
      <w:pPr>
        <w:shd w:val="clear" w:color="auto" w:fill="FFFFFF"/>
        <w:tabs>
          <w:tab w:val="left" w:pos="3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Найдите значение выражения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2A6176">
        <w:rPr>
          <w:rFonts w:ascii="Times New Roman" w:hAnsi="Times New Roman" w:cs="Times New Roman"/>
          <w:iCs/>
          <w:sz w:val="24"/>
          <w:szCs w:val="24"/>
        </w:rPr>
        <w:t>9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р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Cs/>
          <w:sz w:val="24"/>
          <w:szCs w:val="24"/>
        </w:rPr>
        <w:t>,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gram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р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= - </w:t>
      </w:r>
      <w:r w:rsidRPr="002A6176">
        <w:rPr>
          <w:rFonts w:ascii="Times New Roman" w:hAnsi="Times New Roman" w:cs="Times New Roman"/>
          <w:position w:val="-28"/>
          <w:sz w:val="24"/>
          <w:szCs w:val="24"/>
        </w:rPr>
        <w:object w:dxaOrig="240" w:dyaOrig="720">
          <v:shape id="_x0000_i1036" type="#_x0000_t75" style="width:12pt;height:36.65pt" o:ole="">
            <v:imagedata r:id="rId29" o:title=""/>
          </v:shape>
          <o:OLEObject Type="Embed" ProgID="Equation.3" ShapeID="_x0000_i1036" DrawAspect="Content" ObjectID="_1661942398" r:id="rId30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lastRenderedPageBreak/>
        <w:t xml:space="preserve">• 2. Выполните действия: а)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•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с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22</w:t>
      </w:r>
      <w:r w:rsidRPr="002A6176">
        <w:rPr>
          <w:rFonts w:ascii="Times New Roman" w:hAnsi="Times New Roman" w:cs="Times New Roman"/>
          <w:iCs/>
          <w:sz w:val="24"/>
          <w:szCs w:val="24"/>
        </w:rPr>
        <w:t>;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б) 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18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Cs/>
          <w:sz w:val="24"/>
          <w:szCs w:val="24"/>
        </w:rPr>
        <w:t>: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2A6176">
        <w:rPr>
          <w:rFonts w:ascii="Times New Roman" w:hAnsi="Times New Roman" w:cs="Times New Roman"/>
          <w:sz w:val="24"/>
          <w:szCs w:val="24"/>
        </w:rPr>
        <w:t>; в) (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2A6176">
        <w:rPr>
          <w:rFonts w:ascii="Times New Roman" w:hAnsi="Times New Roman" w:cs="Times New Roman"/>
          <w:sz w:val="24"/>
          <w:szCs w:val="24"/>
        </w:rPr>
        <w:t>; г) (3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3. Упростите выражение: а)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2A6176">
        <w:rPr>
          <w:rFonts w:ascii="Times New Roman" w:hAnsi="Times New Roman" w:cs="Times New Roman"/>
          <w:iCs/>
          <w:sz w:val="24"/>
          <w:szCs w:val="24"/>
        </w:rPr>
        <w:t>4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•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Cs/>
          <w:sz w:val="24"/>
          <w:szCs w:val="24"/>
        </w:rPr>
        <w:t>З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ху</w:t>
      </w:r>
      <w:proofErr w:type="gramStart"/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4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б) (З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4. Постройте график функции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z w:val="24"/>
          <w:szCs w:val="24"/>
        </w:rPr>
        <w:t xml:space="preserve">=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. С помощью графика функции определите, при каких значениях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значение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равно 4.</w:t>
      </w:r>
    </w:p>
    <w:p w:rsidR="002A6176" w:rsidRPr="002A6176" w:rsidRDefault="002A6176" w:rsidP="002A6176">
      <w:pPr>
        <w:shd w:val="clear" w:color="auto" w:fill="FFFFFF"/>
        <w:tabs>
          <w:tab w:val="left" w:pos="643"/>
          <w:tab w:val="left" w:leader="hyphen" w:pos="248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Вычислите: </w:t>
      </w:r>
      <w:r w:rsidRPr="002A6176">
        <w:rPr>
          <w:rFonts w:ascii="Times New Roman" w:hAnsi="Times New Roman" w:cs="Times New Roman"/>
          <w:position w:val="-28"/>
          <w:sz w:val="24"/>
          <w:szCs w:val="24"/>
        </w:rPr>
        <w:object w:dxaOrig="900" w:dyaOrig="760">
          <v:shape id="_x0000_i1037" type="#_x0000_t75" style="width:44.65pt;height:38pt" o:ole="">
            <v:imagedata r:id="rId31" o:title=""/>
          </v:shape>
          <o:OLEObject Type="Embed" ProgID="Equation.3" ShapeID="_x0000_i1037" DrawAspect="Content" ObjectID="_1661942399" r:id="rId32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6. Упростите выражение: </w:t>
      </w:r>
      <w:r w:rsidRPr="002A617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A6176">
        <w:rPr>
          <w:rFonts w:ascii="Times New Roman" w:hAnsi="Times New Roman" w:cs="Times New Roman"/>
          <w:sz w:val="24"/>
          <w:szCs w:val="24"/>
        </w:rPr>
        <w:t>) 3</w:t>
      </w:r>
      <w:r w:rsidRPr="002A6176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820" w:dyaOrig="720">
          <v:shape id="_x0000_i1038" type="#_x0000_t75" style="width:40.65pt;height:36.65pt" o:ole="">
            <v:imagedata r:id="rId33" o:title=""/>
          </v:shape>
          <o:OLEObject Type="Embed" ProgID="Equation.3" ShapeID="_x0000_i1038" DrawAspect="Content" ObjectID="_1661942400" r:id="rId34"/>
        </w:object>
      </w:r>
      <w:r w:rsidRPr="002A6176">
        <w:rPr>
          <w:rFonts w:ascii="Times New Roman" w:hAnsi="Times New Roman" w:cs="Times New Roman"/>
          <w:sz w:val="24"/>
          <w:szCs w:val="24"/>
        </w:rPr>
        <w:t>•</w:t>
      </w:r>
      <w:r w:rsidRPr="002A6176">
        <w:rPr>
          <w:rFonts w:ascii="Times New Roman" w:hAnsi="Times New Roman" w:cs="Times New Roman"/>
          <w:position w:val="-32"/>
          <w:sz w:val="24"/>
          <w:szCs w:val="24"/>
          <w:lang w:val="en-US"/>
        </w:rPr>
        <w:object w:dxaOrig="1440" w:dyaOrig="840">
          <v:shape id="_x0000_i1039" type="#_x0000_t75" style="width:1in;height:42pt" o:ole="">
            <v:imagedata r:id="rId35" o:title=""/>
          </v:shape>
          <o:OLEObject Type="Embed" ProgID="Equation.3" ShapeID="_x0000_i1039" DrawAspect="Content" ObjectID="_1661942401" r:id="rId36"/>
        </w:object>
      </w:r>
      <w:r w:rsidRPr="002A6176">
        <w:rPr>
          <w:rFonts w:ascii="Times New Roman" w:hAnsi="Times New Roman" w:cs="Times New Roman"/>
          <w:sz w:val="24"/>
          <w:szCs w:val="24"/>
        </w:rPr>
        <w:t>; б) (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2A6176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2A6176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+ 1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Cs/>
          <w:sz w:val="24"/>
          <w:szCs w:val="24"/>
        </w:rPr>
        <w:t>: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 xml:space="preserve"> 2</w:t>
      </w:r>
      <w:r w:rsidRPr="002A6176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№5 по теме «Многочлены»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1</w:t>
      </w:r>
    </w:p>
    <w:p w:rsidR="002A6176" w:rsidRPr="002A6176" w:rsidRDefault="002A6176" w:rsidP="002A6176">
      <w:pPr>
        <w:shd w:val="clear" w:color="auto" w:fill="FFFFFF"/>
        <w:tabs>
          <w:tab w:val="left" w:pos="33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1. Выполните действия: а) (З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- 4</w:t>
      </w:r>
      <w:r w:rsidRPr="002A6176">
        <w:rPr>
          <w:rFonts w:ascii="Times New Roman" w:hAnsi="Times New Roman" w:cs="Times New Roman"/>
          <w:i/>
          <w:sz w:val="24"/>
          <w:szCs w:val="24"/>
        </w:rPr>
        <w:t>ах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+ 2) - (11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- 14</w:t>
      </w:r>
      <w:r w:rsidRPr="002A6176">
        <w:rPr>
          <w:rFonts w:ascii="Times New Roman" w:hAnsi="Times New Roman" w:cs="Times New Roman"/>
          <w:i/>
          <w:sz w:val="24"/>
          <w:szCs w:val="24"/>
        </w:rPr>
        <w:t>ах</w:t>
      </w:r>
      <w:r w:rsidRPr="002A6176">
        <w:rPr>
          <w:rFonts w:ascii="Times New Roman" w:hAnsi="Times New Roman" w:cs="Times New Roman"/>
          <w:sz w:val="24"/>
          <w:szCs w:val="24"/>
        </w:rPr>
        <w:t>); б) 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(у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sz w:val="24"/>
          <w:szCs w:val="24"/>
        </w:rPr>
        <w:t>1).</w:t>
      </w:r>
    </w:p>
    <w:p w:rsidR="002A6176" w:rsidRPr="002A6176" w:rsidRDefault="002A6176" w:rsidP="002A6176">
      <w:pPr>
        <w:shd w:val="clear" w:color="auto" w:fill="FFFFFF"/>
        <w:tabs>
          <w:tab w:val="left" w:pos="331"/>
          <w:tab w:val="left" w:pos="5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2. Вынесите общий множитель за скобки: а) 10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- 15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; б) 18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+ 6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31"/>
          <w:tab w:val="left" w:pos="5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3. Решите уравнение 9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- 6 (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- 1) = 5 (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+ 2).</w:t>
      </w:r>
    </w:p>
    <w:p w:rsidR="002A6176" w:rsidRPr="002A6176" w:rsidRDefault="002A6176" w:rsidP="002A6176">
      <w:pPr>
        <w:shd w:val="clear" w:color="auto" w:fill="FFFFFF"/>
        <w:tabs>
          <w:tab w:val="left" w:pos="33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4. Пассажирский поезд за 4 ч прошел такое же расстояние, какое товарный за 6 ч. Найдите скорость пассажирского поезда, если известно, что скорость товарного на </w:t>
      </w:r>
      <w:smartTag w:uri="urn:schemas-microsoft-com:office:smarttags" w:element="metricconverter">
        <w:smartTagPr>
          <w:attr w:name="ProductID" w:val="20 км/ч"/>
        </w:smartTagPr>
        <w:r w:rsidRPr="002A6176">
          <w:rPr>
            <w:rFonts w:ascii="Times New Roman" w:hAnsi="Times New Roman" w:cs="Times New Roman"/>
            <w:sz w:val="24"/>
            <w:szCs w:val="24"/>
          </w:rPr>
          <w:t>20 км/ч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 меньше.</w:t>
      </w:r>
    </w:p>
    <w:p w:rsidR="002A6176" w:rsidRPr="002A6176" w:rsidRDefault="002A6176" w:rsidP="002A6176">
      <w:pPr>
        <w:shd w:val="clear" w:color="auto" w:fill="FFFFFF"/>
        <w:tabs>
          <w:tab w:val="left" w:pos="6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Решите уравнение </w:t>
      </w:r>
      <w:r w:rsidRPr="002A6176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2020" w:dyaOrig="720">
          <v:shape id="_x0000_i1040" type="#_x0000_t75" style="width:100.65pt;height:36.65pt" o:ole="">
            <v:imagedata r:id="rId37" o:title=""/>
          </v:shape>
          <o:OLEObject Type="Embed" ProgID="Equation.3" ShapeID="_x0000_i1040" DrawAspect="Content" ObjectID="_1661942402" r:id="rId38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6. Упростите выражение 2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с) –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с) +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с </w:t>
      </w:r>
      <w:r w:rsidRPr="002A6176">
        <w:rPr>
          <w:rFonts w:ascii="Times New Roman" w:hAnsi="Times New Roman" w:cs="Times New Roman"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с).</w:t>
      </w: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2</w:t>
      </w:r>
    </w:p>
    <w:p w:rsidR="002A6176" w:rsidRPr="002A6176" w:rsidRDefault="002A6176" w:rsidP="002A6176">
      <w:pPr>
        <w:shd w:val="clear" w:color="auto" w:fill="FFFFFF"/>
        <w:tabs>
          <w:tab w:val="left" w:pos="34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1. Выполните действия: а) (2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З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+ 1) - (7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- 5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>); б) 3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Cs/>
          <w:sz w:val="24"/>
          <w:szCs w:val="24"/>
        </w:rPr>
        <w:t>4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х).</w:t>
      </w:r>
    </w:p>
    <w:p w:rsidR="002A6176" w:rsidRPr="002A6176" w:rsidRDefault="002A6176" w:rsidP="002A6176">
      <w:pPr>
        <w:shd w:val="clear" w:color="auto" w:fill="FFFFFF"/>
        <w:tabs>
          <w:tab w:val="left" w:pos="346"/>
          <w:tab w:val="left" w:pos="5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Вынесите общий множитель за скобки: а)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ху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Cs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б) 8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46"/>
          <w:tab w:val="left" w:pos="5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3. Решите уравнение 7 - 4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Cs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- 1) = 5 (1 -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х).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4. В трех шестых классах 91 ученик. В 6 «А» на 2 ученика меньше, чем в 6 «Б», а в 6 «В» на 3 ученика больше, чем в 6 «Б». Сколько учащихся в каждом классе?</w:t>
      </w:r>
    </w:p>
    <w:p w:rsidR="002A6176" w:rsidRPr="002A6176" w:rsidRDefault="002A6176" w:rsidP="002A6176">
      <w:pPr>
        <w:shd w:val="clear" w:color="auto" w:fill="FFFFFF"/>
        <w:tabs>
          <w:tab w:val="left" w:pos="643"/>
          <w:tab w:val="left" w:pos="2995"/>
          <w:tab w:val="left" w:pos="364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lastRenderedPageBreak/>
        <w:t xml:space="preserve">5. Решите уравнение </w:t>
      </w:r>
      <w:r w:rsidRPr="002A6176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2040" w:dyaOrig="720">
          <v:shape id="_x0000_i1041" type="#_x0000_t75" style="width:102pt;height:36.65pt" o:ole="">
            <v:imagedata r:id="rId39" o:title=""/>
          </v:shape>
          <o:OLEObject Type="Embed" ProgID="Equation.3" ShapeID="_x0000_i1041" DrawAspect="Content" ObjectID="_1661942403" r:id="rId40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6. Упростите выражение 3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(х + у + с) - </w:t>
      </w:r>
      <w:r w:rsidRPr="002A6176">
        <w:rPr>
          <w:rFonts w:ascii="Times New Roman" w:hAnsi="Times New Roman" w:cs="Times New Roman"/>
          <w:iCs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(х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- </w:t>
      </w:r>
      <w:r w:rsidRPr="002A6176">
        <w:rPr>
          <w:rFonts w:ascii="Times New Roman" w:hAnsi="Times New Roman" w:cs="Times New Roman"/>
          <w:sz w:val="24"/>
          <w:szCs w:val="24"/>
        </w:rPr>
        <w:t>с) - 3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(х + у - </w:t>
      </w:r>
      <w:r w:rsidRPr="002A6176">
        <w:rPr>
          <w:rFonts w:ascii="Times New Roman" w:hAnsi="Times New Roman" w:cs="Times New Roman"/>
          <w:sz w:val="24"/>
          <w:szCs w:val="24"/>
        </w:rPr>
        <w:t>с).</w:t>
      </w:r>
    </w:p>
    <w:p w:rsidR="002A6176" w:rsidRPr="002A6176" w:rsidRDefault="002A6176" w:rsidP="002A6176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br w:type="page"/>
      </w: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Контрольная работа №6 по теме «Многочлены»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1</w:t>
      </w:r>
    </w:p>
    <w:p w:rsidR="002A6176" w:rsidRPr="002A6176" w:rsidRDefault="002A6176" w:rsidP="000A367D">
      <w:pPr>
        <w:shd w:val="clear" w:color="auto" w:fill="FFFFFF"/>
        <w:tabs>
          <w:tab w:val="left" w:pos="346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Выполните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умножение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: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>а</w:t>
      </w:r>
      <w:proofErr w:type="spellEnd"/>
      <w:proofErr w:type="gramEnd"/>
      <w:r w:rsidRPr="002A6176">
        <w:rPr>
          <w:rFonts w:ascii="Times New Roman" w:hAnsi="Times New Roman" w:cs="Times New Roman"/>
          <w:spacing w:val="-4"/>
          <w:sz w:val="24"/>
          <w:szCs w:val="24"/>
        </w:rPr>
        <w:t>) (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с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+ 2) (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с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- 3); б) (2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а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- 1) (З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а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+ 4); в) (5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х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iCs/>
          <w:spacing w:val="-4"/>
          <w:sz w:val="24"/>
          <w:szCs w:val="24"/>
        </w:rPr>
        <w:t>2у) (</w:t>
      </w:r>
      <w:r w:rsidRPr="002A6176">
        <w:rPr>
          <w:rFonts w:ascii="Times New Roman" w:hAnsi="Times New Roman" w:cs="Times New Roman"/>
          <w:iCs/>
          <w:spacing w:val="-4"/>
          <w:sz w:val="24"/>
          <w:szCs w:val="24"/>
        </w:rPr>
        <w:t>4</w:t>
      </w:r>
      <w:r w:rsidRPr="002A6176">
        <w:rPr>
          <w:rFonts w:ascii="Times New Roman" w:hAnsi="Times New Roman" w:cs="Times New Roman"/>
          <w:i/>
          <w:iCs/>
          <w:spacing w:val="-4"/>
          <w:sz w:val="24"/>
          <w:szCs w:val="24"/>
        </w:rPr>
        <w:t>х - у)</w:t>
      </w:r>
      <w:r w:rsidRPr="002A6176">
        <w:rPr>
          <w:rFonts w:ascii="Times New Roman" w:hAnsi="Times New Roman" w:cs="Times New Roman"/>
          <w:iCs/>
          <w:spacing w:val="-4"/>
          <w:sz w:val="24"/>
          <w:szCs w:val="24"/>
        </w:rPr>
        <w:t>;</w:t>
      </w:r>
      <w:r w:rsidRPr="002A6176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>г) (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а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- 2) (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а</w:t>
      </w:r>
      <w:r w:rsidRPr="002A6176">
        <w:rPr>
          <w:rFonts w:ascii="Times New Roman" w:hAnsi="Times New Roman" w:cs="Times New Roman"/>
          <w:spacing w:val="-4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- 3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а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+ 6).</w:t>
      </w:r>
    </w:p>
    <w:p w:rsidR="002A6176" w:rsidRPr="002A6176" w:rsidRDefault="002A6176" w:rsidP="002A6176">
      <w:pPr>
        <w:shd w:val="clear" w:color="auto" w:fill="FFFFFF"/>
        <w:tabs>
          <w:tab w:val="left" w:pos="34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Разложите на множители: а)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(а </w:t>
      </w:r>
      <w:r w:rsidRPr="002A6176">
        <w:rPr>
          <w:rFonts w:ascii="Times New Roman" w:hAnsi="Times New Roman" w:cs="Times New Roman"/>
          <w:sz w:val="24"/>
          <w:szCs w:val="24"/>
        </w:rPr>
        <w:t xml:space="preserve">+ 3) - 2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(а + </w:t>
      </w:r>
      <w:r w:rsidRPr="002A6176">
        <w:rPr>
          <w:rFonts w:ascii="Times New Roman" w:hAnsi="Times New Roman" w:cs="Times New Roman"/>
          <w:sz w:val="24"/>
          <w:szCs w:val="24"/>
        </w:rPr>
        <w:t xml:space="preserve">3); б)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ах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ау + </w:t>
      </w:r>
      <w:r w:rsidRPr="002A6176">
        <w:rPr>
          <w:rFonts w:ascii="Times New Roman" w:hAnsi="Times New Roman" w:cs="Times New Roman"/>
          <w:iCs/>
          <w:sz w:val="24"/>
          <w:szCs w:val="24"/>
        </w:rPr>
        <w:t>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- </w:t>
      </w:r>
      <w:r w:rsidRPr="002A6176">
        <w:rPr>
          <w:rFonts w:ascii="Times New Roman" w:hAnsi="Times New Roman" w:cs="Times New Roman"/>
          <w:iCs/>
          <w:sz w:val="24"/>
          <w:szCs w:val="24"/>
        </w:rPr>
        <w:t>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у.</w:t>
      </w:r>
    </w:p>
    <w:p w:rsidR="002A6176" w:rsidRPr="002A6176" w:rsidRDefault="002A6176" w:rsidP="002A6176">
      <w:pPr>
        <w:shd w:val="clear" w:color="auto" w:fill="FFFFFF"/>
        <w:tabs>
          <w:tab w:val="left" w:pos="65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3. Упростите выражение -0,1</w:t>
      </w:r>
      <w:r w:rsidRPr="002A617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(2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+ 6) (5 - 4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).</w:t>
      </w:r>
    </w:p>
    <w:p w:rsidR="002A6176" w:rsidRPr="002A6176" w:rsidRDefault="002A6176" w:rsidP="000A367D">
      <w:pPr>
        <w:shd w:val="clear" w:color="auto" w:fill="FFFFFF"/>
        <w:tabs>
          <w:tab w:val="left" w:pos="65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4. Представьте многочлен в виде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произведения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:а</w:t>
      </w:r>
      <w:proofErr w:type="spellEnd"/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)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ху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- 4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+ 4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у; </w:t>
      </w:r>
      <w:r w:rsidRPr="002A6176">
        <w:rPr>
          <w:rFonts w:ascii="Times New Roman" w:hAnsi="Times New Roman" w:cs="Times New Roman"/>
          <w:sz w:val="24"/>
          <w:szCs w:val="24"/>
        </w:rPr>
        <w:t xml:space="preserve">б)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ab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ас -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2A6176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сх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с - </w:t>
      </w:r>
      <w:r w:rsidRPr="002A6176">
        <w:rPr>
          <w:rFonts w:ascii="Times New Roman" w:hAnsi="Times New Roman" w:cs="Times New Roman"/>
          <w:sz w:val="24"/>
          <w:szCs w:val="24"/>
        </w:rPr>
        <w:t>6.</w:t>
      </w:r>
    </w:p>
    <w:p w:rsidR="002A6176" w:rsidRPr="002A6176" w:rsidRDefault="002A6176" w:rsidP="002A6176">
      <w:pPr>
        <w:shd w:val="clear" w:color="auto" w:fill="FFFFFF"/>
        <w:tabs>
          <w:tab w:val="left" w:pos="65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Из прямоугольного листа фанеры вырезали квадратную пластинку, для чего с одной стороны листа фанеры отрезали полосу шириной </w:t>
      </w:r>
      <w:smartTag w:uri="urn:schemas-microsoft-com:office:smarttags" w:element="metricconverter">
        <w:smartTagPr>
          <w:attr w:name="ProductID" w:val="2 с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2 см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, а с другой, соседней, - </w:t>
      </w:r>
      <w:smartTag w:uri="urn:schemas-microsoft-com:office:smarttags" w:element="metricconverter">
        <w:smartTagPr>
          <w:attr w:name="ProductID" w:val="3 с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3 см</w:t>
        </w:r>
      </w:smartTag>
      <w:r w:rsidRPr="002A6176">
        <w:rPr>
          <w:rFonts w:ascii="Times New Roman" w:hAnsi="Times New Roman" w:cs="Times New Roman"/>
          <w:sz w:val="24"/>
          <w:szCs w:val="24"/>
        </w:rPr>
        <w:t>. Найдите сторону получившегося квадрата, если известно, что его площадь на 51 см</w:t>
      </w:r>
      <w:proofErr w:type="gramStart"/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меньше площади прямоугольника.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2</w:t>
      </w:r>
    </w:p>
    <w:p w:rsidR="002A6176" w:rsidRPr="002A6176" w:rsidRDefault="002A6176" w:rsidP="002A6176">
      <w:pPr>
        <w:shd w:val="clear" w:color="auto" w:fill="FFFFFF"/>
        <w:tabs>
          <w:tab w:val="left" w:pos="34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1. Выполните умножение:  а)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- 5)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- 3); б) (5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+ 4) (2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- 1); </w:t>
      </w:r>
    </w:p>
    <w:p w:rsidR="002A6176" w:rsidRPr="002A6176" w:rsidRDefault="002A6176" w:rsidP="002A6176">
      <w:pPr>
        <w:shd w:val="clear" w:color="auto" w:fill="FFFFFF"/>
        <w:tabs>
          <w:tab w:val="left" w:pos="34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в)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Cs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р +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с) (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р + </w:t>
      </w:r>
      <w:r w:rsidRPr="002A6176">
        <w:rPr>
          <w:rFonts w:ascii="Times New Roman" w:hAnsi="Times New Roman" w:cs="Times New Roman"/>
          <w:iCs/>
          <w:sz w:val="24"/>
          <w:szCs w:val="24"/>
        </w:rPr>
        <w:t>4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с)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г) (6 - 2) (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+ </w:t>
      </w:r>
      <w:r w:rsidRPr="002A6176">
        <w:rPr>
          <w:rFonts w:ascii="Times New Roman" w:hAnsi="Times New Roman" w:cs="Times New Roman"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- 3).</w:t>
      </w:r>
    </w:p>
    <w:p w:rsidR="002A6176" w:rsidRPr="002A6176" w:rsidRDefault="002A6176" w:rsidP="002A6176">
      <w:pPr>
        <w:shd w:val="clear" w:color="auto" w:fill="FFFFFF"/>
        <w:tabs>
          <w:tab w:val="left" w:pos="34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Разложите на множители: а)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(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у) + а </w:t>
      </w:r>
      <w:r w:rsidRPr="002A6176">
        <w:rPr>
          <w:rFonts w:ascii="Times New Roman" w:hAnsi="Times New Roman" w:cs="Times New Roman"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у)</w:t>
      </w:r>
      <w:r w:rsidRPr="002A6176">
        <w:rPr>
          <w:rFonts w:ascii="Times New Roman" w:hAnsi="Times New Roman" w:cs="Times New Roman"/>
          <w:iCs/>
          <w:sz w:val="24"/>
          <w:szCs w:val="24"/>
        </w:rPr>
        <w:t>;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б) 2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са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с</w:t>
      </w:r>
      <w:proofErr w:type="gramStart"/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3. Упростите выражение</w:t>
      </w:r>
      <w:r w:rsidR="000A367D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 0,5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(4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- 1) (5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+ 2).</w:t>
      </w:r>
    </w:p>
    <w:p w:rsidR="002A6176" w:rsidRPr="002A6176" w:rsidRDefault="002A6176" w:rsidP="000A367D">
      <w:pPr>
        <w:shd w:val="clear" w:color="auto" w:fill="FFFFFF"/>
        <w:tabs>
          <w:tab w:val="left" w:pos="6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4. Представьте многочлен в виде произведения:</w:t>
      </w:r>
      <w:r w:rsidR="000A367D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а)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- ас -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с + с</w:t>
      </w:r>
      <w:proofErr w:type="gramStart"/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; 6)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bx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by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х - у - ах - ау.</w:t>
      </w:r>
    </w:p>
    <w:p w:rsidR="002A6176" w:rsidRPr="002A6176" w:rsidRDefault="002A6176" w:rsidP="002A6176">
      <w:pPr>
        <w:shd w:val="clear" w:color="auto" w:fill="FFFFFF"/>
        <w:tabs>
          <w:tab w:val="left" w:pos="6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Бассейн имеет прямоугольную форму. Одна из его сторон на </w:t>
      </w:r>
      <w:smartTag w:uri="urn:schemas-microsoft-com:office:smarttags" w:element="metricconverter">
        <w:smartTagPr>
          <w:attr w:name="ProductID" w:val="6 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6 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 больше другой. Он окружен дорожкой, ширина которой </w:t>
      </w:r>
      <w:smartTag w:uri="urn:schemas-microsoft-com:office:smarttags" w:element="metricconverter">
        <w:smartTagPr>
          <w:attr w:name="ProductID" w:val="0,5 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0,5 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. Найдите стороны бассейна, если площадь окружающей его дорожки </w:t>
      </w:r>
      <w:smartTag w:uri="urn:schemas-microsoft-com:office:smarttags" w:element="metricconverter">
        <w:smartTagPr>
          <w:attr w:name="ProductID" w:val="15 м2"/>
        </w:smartTagPr>
        <w:r w:rsidRPr="002A6176">
          <w:rPr>
            <w:rFonts w:ascii="Times New Roman" w:hAnsi="Times New Roman" w:cs="Times New Roman"/>
            <w:sz w:val="24"/>
            <w:szCs w:val="24"/>
          </w:rPr>
          <w:t>15 м</w:t>
        </w:r>
        <w:proofErr w:type="gramStart"/>
        <w:r w:rsidRPr="002A6176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proofErr w:type="gramEnd"/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№7 по теме «Формулы сокращенного умножения»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1</w:t>
      </w:r>
    </w:p>
    <w:p w:rsidR="002A6176" w:rsidRPr="002A6176" w:rsidRDefault="002A6176" w:rsidP="000A367D">
      <w:pPr>
        <w:shd w:val="clear" w:color="auto" w:fill="FFFFFF"/>
        <w:tabs>
          <w:tab w:val="left" w:pos="40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Преобразуйте в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многочлен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:а</w:t>
      </w:r>
      <w:proofErr w:type="spellEnd"/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(у - </w:t>
      </w:r>
      <w:r w:rsidRPr="002A6176">
        <w:rPr>
          <w:rFonts w:ascii="Times New Roman" w:hAnsi="Times New Roman" w:cs="Times New Roman"/>
          <w:iCs/>
          <w:sz w:val="24"/>
          <w:szCs w:val="24"/>
        </w:rPr>
        <w:t>4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б) (7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а)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в) (5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- 1) (5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+ 1); г) (3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>) (3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>).</w:t>
      </w:r>
    </w:p>
    <w:p w:rsidR="002A6176" w:rsidRPr="002A6176" w:rsidRDefault="002A6176" w:rsidP="002A6176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2. Упростите выражение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- 9)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(81 + 2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>).</w:t>
      </w:r>
    </w:p>
    <w:p w:rsidR="002A6176" w:rsidRPr="002A6176" w:rsidRDefault="002A6176" w:rsidP="002A6176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3. Разложите на множители: а)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- 49; б) 25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- 10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ху + 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8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4. Решите уравнение (2 -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(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+ 1,5) = 4.</w:t>
      </w:r>
    </w:p>
    <w:p w:rsidR="002A6176" w:rsidRPr="002A6176" w:rsidRDefault="002A6176" w:rsidP="002A6176">
      <w:pPr>
        <w:shd w:val="clear" w:color="auto" w:fill="FFFFFF"/>
        <w:tabs>
          <w:tab w:val="left" w:pos="682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2A6176">
        <w:rPr>
          <w:rFonts w:ascii="Times New Roman" w:hAnsi="Times New Roman" w:cs="Times New Roman"/>
          <w:spacing w:val="-6"/>
          <w:sz w:val="24"/>
          <w:szCs w:val="24"/>
        </w:rPr>
        <w:t xml:space="preserve">5. Выполните действия: а) </w:t>
      </w:r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>(у</w:t>
      </w:r>
      <w:proofErr w:type="gramStart"/>
      <w:r w:rsidRPr="002A6176">
        <w:rPr>
          <w:rFonts w:ascii="Times New Roman" w:hAnsi="Times New Roman" w:cs="Times New Roman"/>
          <w:iCs/>
          <w:spacing w:val="-6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Cs/>
          <w:spacing w:val="-6"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>а) (</w:t>
      </w:r>
      <w:r w:rsidRPr="002A6176">
        <w:rPr>
          <w:rFonts w:ascii="Times New Roman" w:hAnsi="Times New Roman" w:cs="Times New Roman"/>
          <w:iCs/>
          <w:spacing w:val="-6"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>а + у</w:t>
      </w:r>
      <w:r w:rsidRPr="002A6176">
        <w:rPr>
          <w:rFonts w:ascii="Times New Roman" w:hAnsi="Times New Roman" w:cs="Times New Roman"/>
          <w:iCs/>
          <w:spacing w:val="-6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); </w:t>
      </w:r>
      <w:r w:rsidRPr="002A6176">
        <w:rPr>
          <w:rFonts w:ascii="Times New Roman" w:hAnsi="Times New Roman" w:cs="Times New Roman"/>
          <w:spacing w:val="-6"/>
          <w:sz w:val="24"/>
          <w:szCs w:val="24"/>
        </w:rPr>
        <w:t>б) (3</w:t>
      </w:r>
      <w:r w:rsidRPr="002A6176">
        <w:rPr>
          <w:rFonts w:ascii="Times New Roman" w:hAnsi="Times New Roman" w:cs="Times New Roman"/>
          <w:i/>
          <w:spacing w:val="-6"/>
          <w:sz w:val="24"/>
          <w:szCs w:val="24"/>
        </w:rPr>
        <w:t>х</w:t>
      </w:r>
      <w:r w:rsidRPr="002A6176">
        <w:rPr>
          <w:rFonts w:ascii="Times New Roman" w:hAnsi="Times New Roman" w:cs="Times New Roman"/>
          <w:spacing w:val="-6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pacing w:val="-6"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i/>
          <w:spacing w:val="-6"/>
          <w:sz w:val="24"/>
          <w:szCs w:val="24"/>
        </w:rPr>
        <w:t>х</w:t>
      </w:r>
      <w:r w:rsidRPr="002A6176">
        <w:rPr>
          <w:rFonts w:ascii="Times New Roman" w:hAnsi="Times New Roman" w:cs="Times New Roman"/>
          <w:spacing w:val="-6"/>
          <w:sz w:val="24"/>
          <w:szCs w:val="24"/>
        </w:rPr>
        <w:t>)</w:t>
      </w:r>
      <w:r w:rsidRPr="002A6176">
        <w:rPr>
          <w:rFonts w:ascii="Times New Roman" w:hAnsi="Times New Roman" w:cs="Times New Roman"/>
          <w:spacing w:val="-6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pacing w:val="-6"/>
          <w:sz w:val="24"/>
          <w:szCs w:val="24"/>
        </w:rPr>
        <w:t xml:space="preserve">; в) (2 + </w:t>
      </w:r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>т)</w:t>
      </w:r>
      <w:r w:rsidRPr="002A6176">
        <w:rPr>
          <w:rFonts w:ascii="Times New Roman" w:hAnsi="Times New Roman" w:cs="Times New Roman"/>
          <w:iCs/>
          <w:spacing w:val="-6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(2 </w:t>
      </w:r>
      <w:r w:rsidRPr="002A6176">
        <w:rPr>
          <w:rFonts w:ascii="Times New Roman" w:hAnsi="Times New Roman" w:cs="Times New Roman"/>
          <w:spacing w:val="-6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>т)</w:t>
      </w:r>
      <w:r w:rsidRPr="002A6176">
        <w:rPr>
          <w:rFonts w:ascii="Times New Roman" w:hAnsi="Times New Roman" w:cs="Times New Roman"/>
          <w:iCs/>
          <w:spacing w:val="-6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8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6. Разложите на множители: а) 4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2A6176">
        <w:rPr>
          <w:rFonts w:ascii="Times New Roman" w:hAnsi="Times New Roman" w:cs="Times New Roman"/>
          <w:sz w:val="24"/>
          <w:szCs w:val="24"/>
        </w:rPr>
        <w:t>- 9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A6176">
        <w:rPr>
          <w:rFonts w:ascii="Times New Roman" w:hAnsi="Times New Roman" w:cs="Times New Roman"/>
          <w:sz w:val="24"/>
          <w:szCs w:val="24"/>
        </w:rPr>
        <w:t>; б) 25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+ 3)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; в)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27т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п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lastRenderedPageBreak/>
        <w:t>Вариант 2</w:t>
      </w:r>
    </w:p>
    <w:p w:rsidR="002A6176" w:rsidRPr="002A6176" w:rsidRDefault="002A6176" w:rsidP="000A367D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Преобразуйте в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многочлен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:а</w:t>
      </w:r>
      <w:proofErr w:type="spellEnd"/>
      <w:proofErr w:type="gramEnd"/>
      <w:r w:rsidRPr="002A6176">
        <w:rPr>
          <w:rFonts w:ascii="Times New Roman" w:hAnsi="Times New Roman" w:cs="Times New Roman"/>
          <w:sz w:val="24"/>
          <w:szCs w:val="24"/>
        </w:rPr>
        <w:t>) (3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+ 4)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; б) (2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; в) (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+ 3) (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- 3); г)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Cs/>
          <w:sz w:val="24"/>
          <w:szCs w:val="24"/>
        </w:rPr>
        <w:t>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-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х) (</w:t>
      </w:r>
      <w:r w:rsidRPr="002A6176">
        <w:rPr>
          <w:rFonts w:ascii="Times New Roman" w:hAnsi="Times New Roman" w:cs="Times New Roman"/>
          <w:iCs/>
          <w:sz w:val="24"/>
          <w:szCs w:val="24"/>
        </w:rPr>
        <w:t>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+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х).</w:t>
      </w:r>
    </w:p>
    <w:p w:rsidR="002A6176" w:rsidRPr="002A6176" w:rsidRDefault="002A6176" w:rsidP="002A6176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2. Упростите выражение (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>) (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>) - (5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).</w:t>
      </w:r>
    </w:p>
    <w:p w:rsidR="002A6176" w:rsidRPr="002A6176" w:rsidRDefault="002A6176" w:rsidP="002A6176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3. Разложите на множители: а) </w:t>
      </w:r>
      <w:r w:rsidRPr="002A6176">
        <w:rPr>
          <w:rFonts w:ascii="Times New Roman" w:hAnsi="Times New Roman" w:cs="Times New Roman"/>
          <w:iCs/>
          <w:sz w:val="24"/>
          <w:szCs w:val="24"/>
        </w:rPr>
        <w:t>25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а</w:t>
      </w:r>
      <w:proofErr w:type="gramStart"/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iCs/>
          <w:sz w:val="24"/>
          <w:szCs w:val="24"/>
        </w:rPr>
        <w:t>;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б) 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+ 4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+ 4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5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4. Решите уравнение 12 - (4 -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(3 -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>).</w:t>
      </w:r>
    </w:p>
    <w:p w:rsidR="002A6176" w:rsidRPr="002A6176" w:rsidRDefault="002A6176" w:rsidP="002A6176">
      <w:pPr>
        <w:shd w:val="clear" w:color="auto" w:fill="FFFFFF"/>
        <w:tabs>
          <w:tab w:val="left" w:pos="658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2A6176">
        <w:rPr>
          <w:rFonts w:ascii="Times New Roman" w:hAnsi="Times New Roman" w:cs="Times New Roman"/>
          <w:spacing w:val="-3"/>
          <w:sz w:val="24"/>
          <w:szCs w:val="24"/>
        </w:rPr>
        <w:t>5. Выполните действия: а) (3</w:t>
      </w:r>
      <w:r w:rsidRPr="002A6176">
        <w:rPr>
          <w:rFonts w:ascii="Times New Roman" w:hAnsi="Times New Roman" w:cs="Times New Roman"/>
          <w:i/>
          <w:spacing w:val="-3"/>
          <w:sz w:val="24"/>
          <w:szCs w:val="24"/>
        </w:rPr>
        <w:t>х</w:t>
      </w:r>
      <w:r w:rsidRPr="002A6176">
        <w:rPr>
          <w:rFonts w:ascii="Times New Roman" w:hAnsi="Times New Roman" w:cs="Times New Roman"/>
          <w:spacing w:val="-3"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>у</w:t>
      </w:r>
      <w:proofErr w:type="gramStart"/>
      <w:r w:rsidRPr="002A6176">
        <w:rPr>
          <w:rFonts w:ascii="Times New Roman" w:hAnsi="Times New Roman" w:cs="Times New Roman"/>
          <w:iCs/>
          <w:spacing w:val="-3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>) (</w:t>
      </w:r>
      <w:r w:rsidRPr="002A6176">
        <w:rPr>
          <w:rFonts w:ascii="Times New Roman" w:hAnsi="Times New Roman" w:cs="Times New Roman"/>
          <w:iCs/>
          <w:spacing w:val="-3"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>х - у</w:t>
      </w:r>
      <w:r w:rsidRPr="002A6176">
        <w:rPr>
          <w:rFonts w:ascii="Times New Roman" w:hAnsi="Times New Roman" w:cs="Times New Roman"/>
          <w:iCs/>
          <w:spacing w:val="-3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); </w:t>
      </w:r>
      <w:r w:rsidRPr="002A6176">
        <w:rPr>
          <w:rFonts w:ascii="Times New Roman" w:hAnsi="Times New Roman" w:cs="Times New Roman"/>
          <w:spacing w:val="-3"/>
          <w:sz w:val="24"/>
          <w:szCs w:val="24"/>
        </w:rPr>
        <w:t>б) (</w:t>
      </w:r>
      <w:r w:rsidRPr="002A6176">
        <w:rPr>
          <w:rFonts w:ascii="Times New Roman" w:hAnsi="Times New Roman" w:cs="Times New Roman"/>
          <w:i/>
          <w:spacing w:val="-3"/>
          <w:sz w:val="24"/>
          <w:szCs w:val="24"/>
        </w:rPr>
        <w:t>а</w:t>
      </w:r>
      <w:r w:rsidRPr="002A6176">
        <w:rPr>
          <w:rFonts w:ascii="Times New Roman" w:hAnsi="Times New Roman" w:cs="Times New Roman"/>
          <w:spacing w:val="-3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pacing w:val="-3"/>
          <w:sz w:val="24"/>
          <w:szCs w:val="24"/>
        </w:rPr>
        <w:t xml:space="preserve"> - 6</w:t>
      </w:r>
      <w:r w:rsidRPr="002A6176">
        <w:rPr>
          <w:rFonts w:ascii="Times New Roman" w:hAnsi="Times New Roman" w:cs="Times New Roman"/>
          <w:i/>
          <w:spacing w:val="-3"/>
          <w:sz w:val="24"/>
          <w:szCs w:val="24"/>
        </w:rPr>
        <w:t>а</w:t>
      </w:r>
      <w:r w:rsidRPr="002A6176">
        <w:rPr>
          <w:rFonts w:ascii="Times New Roman" w:hAnsi="Times New Roman" w:cs="Times New Roman"/>
          <w:spacing w:val="-3"/>
          <w:sz w:val="24"/>
          <w:szCs w:val="24"/>
        </w:rPr>
        <w:t>)</w:t>
      </w:r>
      <w:r w:rsidRPr="002A6176">
        <w:rPr>
          <w:rFonts w:ascii="Times New Roman" w:hAnsi="Times New Roman" w:cs="Times New Roman"/>
          <w:spacing w:val="-3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pacing w:val="-3"/>
          <w:sz w:val="24"/>
          <w:szCs w:val="24"/>
        </w:rPr>
        <w:t xml:space="preserve">; в) (а - </w:t>
      </w:r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>х)</w:t>
      </w:r>
      <w:r w:rsidRPr="002A6176">
        <w:rPr>
          <w:rFonts w:ascii="Times New Roman" w:hAnsi="Times New Roman" w:cs="Times New Roman"/>
          <w:iCs/>
          <w:spacing w:val="-3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 (х + а)</w:t>
      </w:r>
      <w:r w:rsidRPr="002A6176">
        <w:rPr>
          <w:rFonts w:ascii="Times New Roman" w:hAnsi="Times New Roman" w:cs="Times New Roman"/>
          <w:iCs/>
          <w:spacing w:val="-3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58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6. Разложите на множители: а) 100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position w:val="-28"/>
          <w:sz w:val="24"/>
          <w:szCs w:val="24"/>
        </w:rPr>
        <w:object w:dxaOrig="240" w:dyaOrig="720">
          <v:shape id="_x0000_i1042" type="#_x0000_t75" style="width:12pt;height:36.65pt" o:ole="">
            <v:imagedata r:id="rId41" o:title=""/>
          </v:shape>
          <o:OLEObject Type="Embed" ProgID="Equation.3" ShapeID="_x0000_i1042" DrawAspect="Content" ObjectID="_1661942404" r:id="rId42"/>
        </w:objec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б) 9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(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; в)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6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№8</w:t>
      </w:r>
      <w:r w:rsidR="000A367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по теме «Формулы сокращенного умножения»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1</w:t>
      </w:r>
    </w:p>
    <w:p w:rsidR="002A6176" w:rsidRPr="002A6176" w:rsidRDefault="002A6176" w:rsidP="000A367D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</w:t>
      </w:r>
      <w:r w:rsidRPr="002A6176">
        <w:rPr>
          <w:rFonts w:ascii="Times New Roman" w:hAnsi="Times New Roman" w:cs="Times New Roman"/>
          <w:bCs/>
          <w:sz w:val="24"/>
          <w:szCs w:val="24"/>
        </w:rPr>
        <w:t>1</w:t>
      </w:r>
      <w:r w:rsidRPr="002A617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2A6176">
        <w:rPr>
          <w:rFonts w:ascii="Times New Roman" w:hAnsi="Times New Roman" w:cs="Times New Roman"/>
          <w:sz w:val="24"/>
          <w:szCs w:val="24"/>
        </w:rPr>
        <w:t xml:space="preserve">Упростите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выражение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:а</w:t>
      </w:r>
      <w:proofErr w:type="spellEnd"/>
      <w:proofErr w:type="gramEnd"/>
      <w:r w:rsidRPr="002A6176">
        <w:rPr>
          <w:rFonts w:ascii="Times New Roman" w:hAnsi="Times New Roman" w:cs="Times New Roman"/>
          <w:sz w:val="24"/>
          <w:szCs w:val="24"/>
        </w:rPr>
        <w:t>) (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- 3) (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- 7) - 2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(3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- 5); б) 4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- 2) -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- 4)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; в) 2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(т + </w:t>
      </w:r>
      <w:r w:rsidRPr="002A6176">
        <w:rPr>
          <w:rFonts w:ascii="Times New Roman" w:hAnsi="Times New Roman" w:cs="Times New Roman"/>
          <w:sz w:val="24"/>
          <w:szCs w:val="24"/>
        </w:rPr>
        <w:t>1)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- 4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m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Разложите на множители: а)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- 9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>; б) -5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- 10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- 5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2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3. Упростите выражение </w:t>
      </w:r>
      <w:r w:rsidRPr="002A6176">
        <w:rPr>
          <w:rFonts w:ascii="Times New Roman" w:hAnsi="Times New Roman" w:cs="Times New Roman"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proofErr w:type="gramStart"/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+ </w:t>
      </w:r>
      <w:r w:rsidRPr="002A6176">
        <w:rPr>
          <w:rFonts w:ascii="Times New Roman" w:hAnsi="Times New Roman" w:cs="Times New Roman"/>
          <w:sz w:val="24"/>
          <w:szCs w:val="24"/>
        </w:rPr>
        <w:t xml:space="preserve">3) </w:t>
      </w:r>
      <w:r w:rsidRPr="002A6176">
        <w:rPr>
          <w:rFonts w:ascii="Times New Roman" w:hAnsi="Times New Roman" w:cs="Times New Roman"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- </w:t>
      </w:r>
      <w:r w:rsidRPr="002A6176">
        <w:rPr>
          <w:rFonts w:ascii="Times New Roman" w:hAnsi="Times New Roman" w:cs="Times New Roman"/>
          <w:iCs/>
          <w:sz w:val="24"/>
          <w:szCs w:val="24"/>
        </w:rPr>
        <w:t>3)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iCs/>
          <w:sz w:val="24"/>
          <w:szCs w:val="24"/>
        </w:rPr>
        <w:t>(2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sz w:val="24"/>
          <w:szCs w:val="24"/>
        </w:rPr>
        <w:t>5).</w:t>
      </w:r>
    </w:p>
    <w:p w:rsidR="002A6176" w:rsidRPr="002A6176" w:rsidRDefault="002A6176" w:rsidP="002A6176">
      <w:pPr>
        <w:shd w:val="clear" w:color="auto" w:fill="FFFFFF"/>
        <w:tabs>
          <w:tab w:val="left" w:pos="62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4. Разложите на множители: а) 16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- 81; б)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gramStart"/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х - 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у.</w:t>
      </w:r>
    </w:p>
    <w:p w:rsidR="002A6176" w:rsidRPr="002A6176" w:rsidRDefault="002A6176" w:rsidP="002A6176">
      <w:pPr>
        <w:shd w:val="clear" w:color="auto" w:fill="FFFFFF"/>
        <w:tabs>
          <w:tab w:val="left" w:pos="62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Докажите, что выражение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- 4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+ 9, при любых значениях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принимает положительные значения.</w:t>
      </w: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2</w:t>
      </w:r>
    </w:p>
    <w:p w:rsidR="002A6176" w:rsidRPr="002A6176" w:rsidRDefault="002A6176" w:rsidP="000A367D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Упростите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выражение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:а</w:t>
      </w:r>
      <w:proofErr w:type="spellEnd"/>
      <w:proofErr w:type="gramEnd"/>
      <w:r w:rsidRPr="002A6176">
        <w:rPr>
          <w:rFonts w:ascii="Times New Roman" w:hAnsi="Times New Roman" w:cs="Times New Roman"/>
          <w:sz w:val="24"/>
          <w:szCs w:val="24"/>
        </w:rPr>
        <w:t>) 2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(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- 3) - 3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(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+ 5); б) </w:t>
      </w:r>
      <w:r w:rsidRPr="002A6176">
        <w:rPr>
          <w:rFonts w:ascii="Times New Roman" w:hAnsi="Times New Roman" w:cs="Times New Roman"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+ </w:t>
      </w:r>
      <w:r w:rsidRPr="002A6176">
        <w:rPr>
          <w:rFonts w:ascii="Times New Roman" w:hAnsi="Times New Roman" w:cs="Times New Roman"/>
          <w:sz w:val="24"/>
          <w:szCs w:val="24"/>
        </w:rPr>
        <w:t>7)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- 1) +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- 3)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; в) 3 </w:t>
      </w:r>
      <w:r w:rsidRPr="002A6176">
        <w:rPr>
          <w:rFonts w:ascii="Times New Roman" w:hAnsi="Times New Roman" w:cs="Times New Roman"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+ </w:t>
      </w:r>
      <w:r w:rsidRPr="002A6176">
        <w:rPr>
          <w:rFonts w:ascii="Times New Roman" w:hAnsi="Times New Roman" w:cs="Times New Roman"/>
          <w:sz w:val="24"/>
          <w:szCs w:val="24"/>
        </w:rPr>
        <w:t>5)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Cs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Разложите на множители: а) 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proofErr w:type="gramStart"/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- 16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>; б) 3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- 6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+ 3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3. Упростите выражение (З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gramStart"/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а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- </w:t>
      </w:r>
      <w:r w:rsidRPr="002A6176">
        <w:rPr>
          <w:rFonts w:ascii="Times New Roman" w:hAnsi="Times New Roman" w:cs="Times New Roman"/>
          <w:iCs/>
          <w:sz w:val="24"/>
          <w:szCs w:val="24"/>
        </w:rPr>
        <w:t>2)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+ 2) + 2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(7 + 3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).</w:t>
      </w:r>
    </w:p>
    <w:p w:rsidR="002A6176" w:rsidRPr="002A6176" w:rsidRDefault="002A6176" w:rsidP="002A6176">
      <w:pPr>
        <w:shd w:val="clear" w:color="auto" w:fill="FFFFFF"/>
        <w:tabs>
          <w:tab w:val="left" w:pos="6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4. Разложите на множители: а) 81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- 1; б)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proofErr w:type="gramStart"/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х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sz w:val="24"/>
          <w:szCs w:val="24"/>
        </w:rPr>
        <w:t>6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- 9.</w:t>
      </w:r>
    </w:p>
    <w:p w:rsidR="002A6176" w:rsidRPr="002A6176" w:rsidRDefault="002A6176" w:rsidP="002A6176">
      <w:pPr>
        <w:shd w:val="clear" w:color="auto" w:fill="FFFFFF"/>
        <w:tabs>
          <w:tab w:val="left" w:pos="6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Докажите, что выражение </w:t>
      </w:r>
      <w:proofErr w:type="gram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-а</w:t>
      </w:r>
      <w:proofErr w:type="gramEnd"/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iCs/>
          <w:sz w:val="24"/>
          <w:szCs w:val="24"/>
        </w:rPr>
        <w:t>4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- </w:t>
      </w:r>
      <w:r w:rsidRPr="002A6176">
        <w:rPr>
          <w:rFonts w:ascii="Times New Roman" w:hAnsi="Times New Roman" w:cs="Times New Roman"/>
          <w:sz w:val="24"/>
          <w:szCs w:val="24"/>
        </w:rPr>
        <w:t>9 может принимать лишь отрицательные значения</w:t>
      </w:r>
    </w:p>
    <w:p w:rsidR="002A6176" w:rsidRPr="002A6176" w:rsidRDefault="002A6176" w:rsidP="002A6176">
      <w:pPr>
        <w:shd w:val="clear" w:color="auto" w:fill="FFFFFF"/>
        <w:tabs>
          <w:tab w:val="left" w:pos="6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6176" w:rsidRPr="002A6176" w:rsidRDefault="002A6176" w:rsidP="002A6176">
      <w:pPr>
        <w:shd w:val="clear" w:color="auto" w:fill="FFFFFF"/>
        <w:tabs>
          <w:tab w:val="left" w:pos="6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6176" w:rsidRPr="002A6176" w:rsidRDefault="002A6176" w:rsidP="002A6176">
      <w:pPr>
        <w:shd w:val="clear" w:color="auto" w:fill="FFFFFF"/>
        <w:tabs>
          <w:tab w:val="left" w:pos="6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6176" w:rsidRPr="002A6176" w:rsidRDefault="002A6176" w:rsidP="002A6176">
      <w:pPr>
        <w:shd w:val="clear" w:color="auto" w:fill="FFFFFF"/>
        <w:tabs>
          <w:tab w:val="left" w:pos="6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Контрольная работа  №9 по теме «Системы линейных уравнений с двумя переменными »</w:t>
      </w:r>
    </w:p>
    <w:p w:rsidR="002A6176" w:rsidRPr="002A6176" w:rsidRDefault="002A6176" w:rsidP="002A6176">
      <w:pPr>
        <w:shd w:val="clear" w:color="auto" w:fill="FFFFFF"/>
        <w:spacing w:after="0" w:line="440" w:lineRule="exact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1</w:t>
      </w:r>
    </w:p>
    <w:p w:rsidR="002A6176" w:rsidRPr="002A6176" w:rsidRDefault="002A6176" w:rsidP="002A6176">
      <w:pPr>
        <w:shd w:val="clear" w:color="auto" w:fill="FFFFFF"/>
        <w:tabs>
          <w:tab w:val="left" w:pos="322"/>
        </w:tabs>
        <w:spacing w:after="0" w:line="44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1. Решите систему уравнений</w:t>
      </w:r>
    </w:p>
    <w:p w:rsidR="002A6176" w:rsidRPr="002A6176" w:rsidRDefault="009E55F0" w:rsidP="002A6176">
      <w:pPr>
        <w:spacing w:after="0" w:line="440" w:lineRule="exact"/>
        <w:ind w:firstLine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left:0;text-align:left;margin-left:36pt;margin-top:6pt;width:12pt;height:36pt;z-index:251660288"/>
        </w:pict>
      </w:r>
      <w:r w:rsidR="002A6176" w:rsidRPr="002A6176">
        <w:rPr>
          <w:rFonts w:ascii="Times New Roman" w:hAnsi="Times New Roman" w:cs="Times New Roman"/>
          <w:sz w:val="24"/>
          <w:szCs w:val="24"/>
        </w:rPr>
        <w:t>4</w:t>
      </w:r>
      <w:r w:rsidR="002A6176"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="002A6176"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="002A6176"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+ у = </w:t>
      </w:r>
      <w:r w:rsidR="002A6176" w:rsidRPr="002A6176">
        <w:rPr>
          <w:rFonts w:ascii="Times New Roman" w:hAnsi="Times New Roman" w:cs="Times New Roman"/>
          <w:sz w:val="24"/>
          <w:szCs w:val="24"/>
        </w:rPr>
        <w:t xml:space="preserve">3, </w:t>
      </w:r>
    </w:p>
    <w:p w:rsidR="002A6176" w:rsidRPr="002A6176" w:rsidRDefault="002A6176" w:rsidP="002A6176">
      <w:pPr>
        <w:spacing w:after="0" w:line="440" w:lineRule="exact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6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z w:val="24"/>
          <w:szCs w:val="24"/>
        </w:rPr>
        <w:t>= 1.</w:t>
      </w:r>
    </w:p>
    <w:p w:rsidR="002A6176" w:rsidRPr="002A6176" w:rsidRDefault="002A6176" w:rsidP="002A6176">
      <w:pPr>
        <w:shd w:val="clear" w:color="auto" w:fill="FFFFFF"/>
        <w:spacing w:after="0" w:line="4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•2. Банк продал предпринимателю г-ну 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Разину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8 облигаций по 2000 р. и 3000 р. Сколько облигаций каждого номинала купил г-н Разин, если за все облигации было заплачено 19000 р.?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83"/>
        <w:gridCol w:w="4984"/>
      </w:tblGrid>
      <w:tr w:rsidR="002A6176" w:rsidRPr="002A6176" w:rsidTr="00EC158A">
        <w:tc>
          <w:tcPr>
            <w:tcW w:w="4983" w:type="dxa"/>
          </w:tcPr>
          <w:p w:rsidR="002A6176" w:rsidRPr="002A6176" w:rsidRDefault="002A6176" w:rsidP="002A6176">
            <w:pPr>
              <w:shd w:val="clear" w:color="auto" w:fill="FFFFFF"/>
              <w:tabs>
                <w:tab w:val="left" w:pos="634"/>
              </w:tabs>
              <w:spacing w:after="0" w:line="4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3. Решите систему уравнений</w:t>
            </w:r>
          </w:p>
          <w:p w:rsidR="002A6176" w:rsidRPr="002A6176" w:rsidRDefault="009E55F0" w:rsidP="002A6176">
            <w:pPr>
              <w:shd w:val="clear" w:color="auto" w:fill="FFFFFF"/>
              <w:spacing w:after="0" w:line="440" w:lineRule="exact"/>
              <w:ind w:firstLine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0" type="#_x0000_t87" style="position:absolute;left:0;text-align:left;margin-left:36pt;margin-top:9pt;width:12pt;height:36pt;z-index:251664384"/>
              </w:pict>
            </w:r>
            <w:r w:rsidR="002A6176" w:rsidRPr="002A6176">
              <w:rPr>
                <w:rFonts w:ascii="Times New Roman" w:hAnsi="Times New Roman" w:cs="Times New Roman"/>
                <w:sz w:val="24"/>
                <w:szCs w:val="24"/>
              </w:rPr>
              <w:t>2 (3</w:t>
            </w:r>
            <w:r w:rsidR="002A6176"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="002A6176"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+ 2</w:t>
            </w:r>
            <w:r w:rsidR="002A6176"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="002A6176" w:rsidRPr="002A6176">
              <w:rPr>
                <w:rFonts w:ascii="Times New Roman" w:hAnsi="Times New Roman" w:cs="Times New Roman"/>
                <w:sz w:val="24"/>
                <w:szCs w:val="24"/>
              </w:rPr>
              <w:t>) + 9 = 4</w:t>
            </w:r>
            <w:r w:rsidR="002A6176"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="002A6176"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+ 21, </w:t>
            </w:r>
          </w:p>
          <w:p w:rsidR="002A6176" w:rsidRPr="002A6176" w:rsidRDefault="002A6176" w:rsidP="002A6176">
            <w:pPr>
              <w:shd w:val="clear" w:color="auto" w:fill="FFFFFF"/>
              <w:spacing w:after="0" w:line="440" w:lineRule="exact"/>
              <w:ind w:firstLine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х + 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= 3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 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(6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х + 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4984" w:type="dxa"/>
          </w:tcPr>
          <w:p w:rsidR="002A6176" w:rsidRPr="002A6176" w:rsidRDefault="002A6176" w:rsidP="002A6176">
            <w:pPr>
              <w:shd w:val="clear" w:color="auto" w:fill="FFFFFF"/>
              <w:tabs>
                <w:tab w:val="left" w:pos="900"/>
              </w:tabs>
              <w:spacing w:after="0" w:line="440" w:lineRule="exact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4. Прямая 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 = </w:t>
            </w:r>
            <w:proofErr w:type="spellStart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кх</w:t>
            </w:r>
            <w:proofErr w:type="spellEnd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+ b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проходит через точки</w:t>
            </w:r>
            <w:proofErr w:type="gramStart"/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End"/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(3; 8) и 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(-4; 1). Напишите уравнение этой прямой.</w:t>
            </w:r>
          </w:p>
        </w:tc>
      </w:tr>
    </w:tbl>
    <w:p w:rsidR="002A6176" w:rsidRPr="002A6176" w:rsidRDefault="002A6176" w:rsidP="002A6176">
      <w:pPr>
        <w:shd w:val="clear" w:color="auto" w:fill="FFFFFF"/>
        <w:tabs>
          <w:tab w:val="left" w:pos="900"/>
        </w:tabs>
        <w:spacing w:after="0" w:line="44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5. Выясните, имеет ли решение система</w:t>
      </w:r>
    </w:p>
    <w:p w:rsidR="002A6176" w:rsidRPr="002A6176" w:rsidRDefault="009E55F0" w:rsidP="002A6176">
      <w:pPr>
        <w:shd w:val="clear" w:color="auto" w:fill="FFFFFF"/>
        <w:spacing w:after="0" w:line="440" w:lineRule="exact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87" style="position:absolute;left:0;text-align:left;margin-left:36pt;margin-top:7pt;width:12pt;height:36pt;z-index:251661312"/>
        </w:pict>
      </w:r>
      <w:r w:rsidR="002A6176" w:rsidRPr="002A6176">
        <w:rPr>
          <w:rFonts w:ascii="Times New Roman" w:hAnsi="Times New Roman" w:cs="Times New Roman"/>
          <w:sz w:val="24"/>
          <w:szCs w:val="24"/>
        </w:rPr>
        <w:t>3</w:t>
      </w:r>
      <w:r w:rsidR="002A6176"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="002A6176" w:rsidRPr="002A6176">
        <w:rPr>
          <w:rFonts w:ascii="Times New Roman" w:hAnsi="Times New Roman" w:cs="Times New Roman"/>
          <w:sz w:val="24"/>
          <w:szCs w:val="24"/>
        </w:rPr>
        <w:t xml:space="preserve"> - 2</w:t>
      </w:r>
      <w:r w:rsidR="002A6176"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="002A6176" w:rsidRPr="002A6176">
        <w:rPr>
          <w:rFonts w:ascii="Times New Roman" w:hAnsi="Times New Roman" w:cs="Times New Roman"/>
          <w:sz w:val="24"/>
          <w:szCs w:val="24"/>
        </w:rPr>
        <w:t xml:space="preserve"> = 7, </w:t>
      </w:r>
    </w:p>
    <w:p w:rsidR="002A6176" w:rsidRPr="002A6176" w:rsidRDefault="002A6176" w:rsidP="002A6176">
      <w:pPr>
        <w:shd w:val="clear" w:color="auto" w:fill="FFFFFF"/>
        <w:spacing w:after="0" w:line="440" w:lineRule="exact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6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2A6176">
        <w:rPr>
          <w:rFonts w:ascii="Times New Roman" w:hAnsi="Times New Roman" w:cs="Times New Roman"/>
          <w:sz w:val="24"/>
          <w:szCs w:val="24"/>
        </w:rPr>
        <w:t>- 4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1.</w:t>
      </w:r>
    </w:p>
    <w:p w:rsidR="002A6176" w:rsidRPr="002A6176" w:rsidRDefault="002A6176" w:rsidP="002A6176">
      <w:pPr>
        <w:shd w:val="clear" w:color="auto" w:fill="FFFFFF"/>
        <w:spacing w:after="0" w:line="440" w:lineRule="exact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2</w:t>
      </w:r>
    </w:p>
    <w:p w:rsidR="002A6176" w:rsidRPr="002A6176" w:rsidRDefault="002A6176" w:rsidP="002A6176">
      <w:pPr>
        <w:shd w:val="clear" w:color="auto" w:fill="FFFFFF"/>
        <w:tabs>
          <w:tab w:val="left" w:pos="370"/>
        </w:tabs>
        <w:spacing w:after="0" w:line="4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1. Решите систему уравнений</w:t>
      </w:r>
    </w:p>
    <w:p w:rsidR="002A6176" w:rsidRPr="002A6176" w:rsidRDefault="009E55F0" w:rsidP="002A6176">
      <w:pPr>
        <w:shd w:val="clear" w:color="auto" w:fill="FFFFFF"/>
        <w:spacing w:after="0" w:line="440" w:lineRule="exact"/>
        <w:ind w:firstLine="108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8" type="#_x0000_t87" style="position:absolute;left:0;text-align:left;margin-left:36pt;margin-top:5.25pt;width:12pt;height:36pt;z-index:251662336"/>
        </w:pict>
      </w:r>
      <w:r w:rsidR="002A6176" w:rsidRPr="002A6176">
        <w:rPr>
          <w:rFonts w:ascii="Times New Roman" w:hAnsi="Times New Roman" w:cs="Times New Roman"/>
          <w:iCs/>
          <w:sz w:val="24"/>
          <w:szCs w:val="24"/>
        </w:rPr>
        <w:t>3</w:t>
      </w:r>
      <w:r w:rsidR="002A6176"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- у = 7, </w:t>
      </w:r>
    </w:p>
    <w:p w:rsidR="002A6176" w:rsidRPr="002A6176" w:rsidRDefault="002A6176" w:rsidP="002A6176">
      <w:pPr>
        <w:shd w:val="clear" w:color="auto" w:fill="FFFFFF"/>
        <w:spacing w:after="0" w:line="440" w:lineRule="exact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+ 3</w:t>
      </w:r>
      <w:r w:rsidRPr="002A6176">
        <w:rPr>
          <w:rFonts w:ascii="Times New Roman" w:hAnsi="Times New Roman" w:cs="Times New Roman"/>
          <w:i/>
          <w:sz w:val="24"/>
          <w:szCs w:val="24"/>
        </w:rPr>
        <w:t>у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1.</w:t>
      </w:r>
    </w:p>
    <w:p w:rsidR="002A6176" w:rsidRPr="002A6176" w:rsidRDefault="002A6176" w:rsidP="002A6176">
      <w:pPr>
        <w:shd w:val="clear" w:color="auto" w:fill="FFFFFF"/>
        <w:tabs>
          <w:tab w:val="left" w:pos="370"/>
        </w:tabs>
        <w:spacing w:after="0" w:line="440" w:lineRule="exact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• 2. Велосипедист ехал 2 ч по лесной дороге и 1 ч по шоссе, всего он проехал </w:t>
      </w:r>
      <w:smartTag w:uri="urn:schemas-microsoft-com:office:smarttags" w:element="metricconverter">
        <w:smartTagPr>
          <w:attr w:name="ProductID" w:val="40 км"/>
        </w:smartTagPr>
        <w:r w:rsidRPr="002A6176">
          <w:rPr>
            <w:rFonts w:ascii="Times New Roman" w:hAnsi="Times New Roman" w:cs="Times New Roman"/>
            <w:spacing w:val="-4"/>
            <w:sz w:val="24"/>
            <w:szCs w:val="24"/>
          </w:rPr>
          <w:t>40 км</w:t>
        </w:r>
      </w:smartTag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. Скорость его на шоссе была на </w:t>
      </w:r>
      <w:smartTag w:uri="urn:schemas-microsoft-com:office:smarttags" w:element="metricconverter">
        <w:smartTagPr>
          <w:attr w:name="ProductID" w:val="4 км/ч"/>
        </w:smartTagPr>
        <w:r w:rsidRPr="002A6176">
          <w:rPr>
            <w:rFonts w:ascii="Times New Roman" w:hAnsi="Times New Roman" w:cs="Times New Roman"/>
            <w:spacing w:val="-4"/>
            <w:sz w:val="24"/>
            <w:szCs w:val="24"/>
          </w:rPr>
          <w:t>4 км/ч</w:t>
        </w:r>
      </w:smartTag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больше, чем скорость на лесной дороге. С какой скоростью велосипедист ехал по шоссе, и с какой по лесной дороге?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83"/>
        <w:gridCol w:w="4984"/>
      </w:tblGrid>
      <w:tr w:rsidR="002A6176" w:rsidRPr="002A6176" w:rsidTr="00EC158A">
        <w:tc>
          <w:tcPr>
            <w:tcW w:w="4983" w:type="dxa"/>
          </w:tcPr>
          <w:p w:rsidR="002A6176" w:rsidRPr="002A6176" w:rsidRDefault="002A6176" w:rsidP="002A6176">
            <w:pPr>
              <w:shd w:val="clear" w:color="auto" w:fill="FFFFFF"/>
              <w:tabs>
                <w:tab w:val="left" w:pos="658"/>
              </w:tabs>
              <w:spacing w:after="0" w:line="4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3. Решите систему уравнений </w:t>
            </w:r>
          </w:p>
          <w:p w:rsidR="002A6176" w:rsidRPr="002A6176" w:rsidRDefault="009E55F0" w:rsidP="002A6176">
            <w:pPr>
              <w:shd w:val="clear" w:color="auto" w:fill="FFFFFF"/>
              <w:tabs>
                <w:tab w:val="left" w:pos="658"/>
              </w:tabs>
              <w:spacing w:after="0" w:line="440" w:lineRule="exact"/>
              <w:ind w:firstLine="10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1" type="#_x0000_t87" style="position:absolute;left:0;text-align:left;margin-left:36pt;margin-top:7.2pt;width:12pt;height:36pt;z-index:251665408"/>
              </w:pict>
            </w:r>
            <w:r w:rsidR="002A6176"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2(3</w:t>
            </w:r>
            <w:r w:rsidR="002A6176"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 - у</w:t>
            </w:r>
            <w:r w:rsidR="002A6176"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 w:rsidR="002A6176"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</w:t>
            </w:r>
            <w:r w:rsidR="002A6176"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</w:t>
            </w:r>
            <w:r w:rsidR="002A6176"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= </w:t>
            </w:r>
            <w:r w:rsidR="002A6176"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="002A6176"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х - </w:t>
            </w:r>
            <w:r w:rsidR="002A6176"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="002A6176"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у, </w:t>
            </w:r>
          </w:p>
          <w:p w:rsidR="002A6176" w:rsidRPr="002A6176" w:rsidRDefault="002A6176" w:rsidP="002A6176">
            <w:pPr>
              <w:shd w:val="clear" w:color="auto" w:fill="FFFFFF"/>
              <w:tabs>
                <w:tab w:val="left" w:pos="658"/>
              </w:tabs>
              <w:spacing w:after="0" w:line="440" w:lineRule="exact"/>
              <w:ind w:firstLine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 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х - 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=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+ 16.</w:t>
            </w:r>
          </w:p>
        </w:tc>
        <w:tc>
          <w:tcPr>
            <w:tcW w:w="4984" w:type="dxa"/>
          </w:tcPr>
          <w:p w:rsidR="002A6176" w:rsidRPr="002A6176" w:rsidRDefault="002A6176" w:rsidP="002A6176">
            <w:pPr>
              <w:shd w:val="clear" w:color="auto" w:fill="FFFFFF"/>
              <w:tabs>
                <w:tab w:val="left" w:pos="900"/>
              </w:tabs>
              <w:spacing w:after="0" w:line="440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4. Прямая 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proofErr w:type="spellStart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kx</w:t>
            </w:r>
            <w:proofErr w:type="spellEnd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+ 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проходит через точки</w:t>
            </w:r>
            <w:proofErr w:type="gramStart"/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End"/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(5; 0) и 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(-2; 21). Напишите уравнение этой прямой.</w:t>
            </w:r>
          </w:p>
        </w:tc>
      </w:tr>
    </w:tbl>
    <w:p w:rsidR="002A6176" w:rsidRPr="002A6176" w:rsidRDefault="002A6176" w:rsidP="002A6176">
      <w:pPr>
        <w:shd w:val="clear" w:color="auto" w:fill="FFFFFF"/>
        <w:tabs>
          <w:tab w:val="left" w:pos="900"/>
        </w:tabs>
        <w:spacing w:after="0" w:line="44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5. Выясните, имеет ли решения система и сколько:</w:t>
      </w:r>
    </w:p>
    <w:p w:rsidR="002A6176" w:rsidRPr="002A6176" w:rsidRDefault="009E55F0" w:rsidP="002A6176">
      <w:pPr>
        <w:shd w:val="clear" w:color="auto" w:fill="FFFFFF"/>
        <w:spacing w:after="0" w:line="440" w:lineRule="exact"/>
        <w:ind w:firstLine="108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</w:rPr>
        <w:lastRenderedPageBreak/>
        <w:pict>
          <v:shape id="_x0000_s1029" type="#_x0000_t87" style="position:absolute;left:0;text-align:left;margin-left:36pt;margin-top:3.5pt;width:12pt;height:36pt;z-index:251663360"/>
        </w:pict>
      </w:r>
      <w:r w:rsidR="002A6176" w:rsidRPr="002A6176">
        <w:rPr>
          <w:rFonts w:ascii="Times New Roman" w:hAnsi="Times New Roman" w:cs="Times New Roman"/>
          <w:iCs/>
          <w:sz w:val="24"/>
          <w:szCs w:val="24"/>
        </w:rPr>
        <w:t>5</w:t>
      </w:r>
      <w:r w:rsidR="002A6176"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- у </w:t>
      </w:r>
      <w:r w:rsidR="002A6176" w:rsidRPr="002A6176">
        <w:rPr>
          <w:rFonts w:ascii="Times New Roman" w:hAnsi="Times New Roman" w:cs="Times New Roman"/>
          <w:sz w:val="24"/>
          <w:szCs w:val="24"/>
        </w:rPr>
        <w:t xml:space="preserve">= </w:t>
      </w:r>
      <w:r w:rsidR="002A6176" w:rsidRPr="002A6176">
        <w:rPr>
          <w:rFonts w:ascii="Times New Roman" w:hAnsi="Times New Roman" w:cs="Times New Roman"/>
          <w:bCs/>
          <w:sz w:val="24"/>
          <w:szCs w:val="24"/>
        </w:rPr>
        <w:t>11,</w:t>
      </w:r>
    </w:p>
    <w:p w:rsidR="002A6176" w:rsidRPr="002A6176" w:rsidRDefault="002A6176" w:rsidP="002A6176">
      <w:pPr>
        <w:shd w:val="clear" w:color="auto" w:fill="FFFFFF"/>
        <w:spacing w:after="0" w:line="440" w:lineRule="exact"/>
        <w:ind w:firstLine="108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A6176">
        <w:rPr>
          <w:rFonts w:ascii="Times New Roman" w:hAnsi="Times New Roman" w:cs="Times New Roman"/>
          <w:iCs/>
          <w:sz w:val="24"/>
          <w:szCs w:val="24"/>
        </w:rPr>
        <w:t>-10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+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iCs/>
          <w:sz w:val="24"/>
          <w:szCs w:val="24"/>
        </w:rPr>
        <w:t>-22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Итоговая</w:t>
      </w:r>
      <w:r w:rsidRPr="002A61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комплексная работа по алгебре в 7 классе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1</w:t>
      </w:r>
    </w:p>
    <w:p w:rsidR="002A6176" w:rsidRPr="002A6176" w:rsidRDefault="002A6176" w:rsidP="002A6176">
      <w:pPr>
        <w:shd w:val="clear" w:color="auto" w:fill="FFFFFF"/>
        <w:tabs>
          <w:tab w:val="left" w:pos="39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Упростите выражение: а) </w:t>
      </w:r>
      <w:r w:rsidRPr="002A6176">
        <w:rPr>
          <w:rFonts w:ascii="Times New Roman" w:hAnsi="Times New Roman" w:cs="Times New Roman"/>
          <w:iCs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• </w:t>
      </w:r>
      <w:r w:rsidRPr="002A6176">
        <w:rPr>
          <w:rFonts w:ascii="Times New Roman" w:hAnsi="Times New Roman" w:cs="Times New Roman"/>
          <w:iCs/>
          <w:sz w:val="24"/>
          <w:szCs w:val="24"/>
        </w:rPr>
        <w:t>(-5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2A6176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); </w:t>
      </w:r>
      <w:r w:rsidRPr="002A6176">
        <w:rPr>
          <w:rFonts w:ascii="Times New Roman" w:hAnsi="Times New Roman" w:cs="Times New Roman"/>
          <w:sz w:val="24"/>
          <w:szCs w:val="24"/>
        </w:rPr>
        <w:t>б) (2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sz w:val="24"/>
          <w:szCs w:val="24"/>
        </w:rPr>
        <w:t>у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9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2. Решите уравнение 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- 5 </w:t>
      </w:r>
      <w:r w:rsidRPr="002A6176">
        <w:rPr>
          <w:rFonts w:ascii="Times New Roman" w:hAnsi="Times New Roman" w:cs="Times New Roman"/>
          <w:iCs/>
          <w:sz w:val="24"/>
          <w:szCs w:val="24"/>
        </w:rPr>
        <w:t>(2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+ </w:t>
      </w:r>
      <w:r w:rsidRPr="002A6176">
        <w:rPr>
          <w:rFonts w:ascii="Times New Roman" w:hAnsi="Times New Roman" w:cs="Times New Roman"/>
          <w:sz w:val="24"/>
          <w:szCs w:val="24"/>
        </w:rPr>
        <w:t xml:space="preserve">1) = 3 (3 -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2A6176">
        <w:rPr>
          <w:rFonts w:ascii="Times New Roman" w:hAnsi="Times New Roman" w:cs="Times New Roman"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9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iCs/>
          <w:sz w:val="24"/>
          <w:szCs w:val="24"/>
        </w:rPr>
        <w:t xml:space="preserve">• </w:t>
      </w:r>
      <w:r w:rsidRPr="002A6176">
        <w:rPr>
          <w:rFonts w:ascii="Times New Roman" w:hAnsi="Times New Roman" w:cs="Times New Roman"/>
          <w:sz w:val="24"/>
          <w:szCs w:val="24"/>
        </w:rPr>
        <w:t xml:space="preserve">3. Разложите на множители: а)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ху -</w:t>
      </w:r>
      <w:r w:rsidRPr="002A6176">
        <w:rPr>
          <w:rFonts w:ascii="Times New Roman" w:hAnsi="Times New Roman" w:cs="Times New Roman"/>
          <w:sz w:val="24"/>
          <w:szCs w:val="24"/>
        </w:rPr>
        <w:t xml:space="preserve"> 6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; б)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Cs/>
          <w:sz w:val="24"/>
          <w:szCs w:val="24"/>
        </w:rPr>
        <w:t>4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а.</w:t>
      </w:r>
    </w:p>
    <w:p w:rsidR="002A6176" w:rsidRPr="002A6176" w:rsidRDefault="002A6176" w:rsidP="002A6176">
      <w:pPr>
        <w:shd w:val="clear" w:color="auto" w:fill="FFFFFF"/>
        <w:tabs>
          <w:tab w:val="left" w:pos="39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iCs/>
          <w:sz w:val="24"/>
          <w:szCs w:val="24"/>
        </w:rPr>
        <w:t xml:space="preserve">• </w:t>
      </w:r>
      <w:r w:rsidRPr="002A6176">
        <w:rPr>
          <w:rFonts w:ascii="Times New Roman" w:hAnsi="Times New Roman" w:cs="Times New Roman"/>
          <w:sz w:val="24"/>
          <w:szCs w:val="24"/>
        </w:rPr>
        <w:t xml:space="preserve">4. Периметр треугольника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ABC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равен </w:t>
      </w:r>
      <w:smartTag w:uri="urn:schemas-microsoft-com:office:smarttags" w:element="metricconverter">
        <w:smartTagPr>
          <w:attr w:name="ProductID" w:val="50 с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50 см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. Сторона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АВ </w:t>
      </w:r>
      <w:r w:rsidRPr="002A6176">
        <w:rPr>
          <w:rFonts w:ascii="Times New Roman" w:hAnsi="Times New Roman" w:cs="Times New Roman"/>
          <w:sz w:val="24"/>
          <w:szCs w:val="24"/>
        </w:rPr>
        <w:t xml:space="preserve">на </w:t>
      </w:r>
      <w:smartTag w:uri="urn:schemas-microsoft-com:office:smarttags" w:element="metricconverter">
        <w:smartTagPr>
          <w:attr w:name="ProductID" w:val="2 с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2 см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 больше стороны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ВС, </w:t>
      </w:r>
      <w:r w:rsidRPr="002A6176">
        <w:rPr>
          <w:rFonts w:ascii="Times New Roman" w:hAnsi="Times New Roman" w:cs="Times New Roman"/>
          <w:sz w:val="24"/>
          <w:szCs w:val="24"/>
        </w:rPr>
        <w:t xml:space="preserve">а сторона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АС </w:t>
      </w:r>
      <w:r w:rsidRPr="002A6176">
        <w:rPr>
          <w:rFonts w:ascii="Times New Roman" w:hAnsi="Times New Roman" w:cs="Times New Roman"/>
          <w:sz w:val="24"/>
          <w:szCs w:val="24"/>
        </w:rPr>
        <w:t xml:space="preserve">в 2 раза больше стороны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ВС. </w:t>
      </w:r>
      <w:r w:rsidRPr="002A6176">
        <w:rPr>
          <w:rFonts w:ascii="Times New Roman" w:hAnsi="Times New Roman" w:cs="Times New Roman"/>
          <w:sz w:val="24"/>
          <w:szCs w:val="24"/>
        </w:rPr>
        <w:t>Найдите стороны треугольника.</w:t>
      </w:r>
    </w:p>
    <w:p w:rsidR="002A6176" w:rsidRPr="002A6176" w:rsidRDefault="002A6176" w:rsidP="000A367D">
      <w:pPr>
        <w:shd w:val="clear" w:color="auto" w:fill="FFFFFF"/>
        <w:tabs>
          <w:tab w:val="left" w:pos="6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5. Докажите, что верно равенство</w:t>
      </w:r>
      <w:r w:rsidR="000A367D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 + с</w:t>
      </w:r>
      <w:r w:rsidRPr="002A6176">
        <w:rPr>
          <w:rFonts w:ascii="Times New Roman" w:hAnsi="Times New Roman" w:cs="Times New Roman"/>
          <w:iCs/>
          <w:sz w:val="24"/>
          <w:szCs w:val="24"/>
        </w:rPr>
        <w:t>) 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2A6176">
        <w:rPr>
          <w:rFonts w:ascii="Times New Roman" w:hAnsi="Times New Roman" w:cs="Times New Roman"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2а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- (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а -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с</w:t>
      </w:r>
      <w:r w:rsidRPr="002A6176">
        <w:rPr>
          <w:rFonts w:ascii="Times New Roman" w:hAnsi="Times New Roman" w:cs="Times New Roman"/>
          <w:iCs/>
          <w:sz w:val="24"/>
          <w:szCs w:val="24"/>
        </w:rPr>
        <w:t>) 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</w:t>
      </w:r>
      <w:r w:rsidRPr="002A6176">
        <w:rPr>
          <w:rFonts w:ascii="Times New Roman" w:hAnsi="Times New Roman" w:cs="Times New Roman"/>
          <w:sz w:val="24"/>
          <w:szCs w:val="24"/>
        </w:rPr>
        <w:t>-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2A6176">
        <w:rPr>
          <w:rFonts w:ascii="Times New Roman" w:hAnsi="Times New Roman" w:cs="Times New Roman"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= </w:t>
      </w:r>
      <w:r w:rsidRPr="002A6176">
        <w:rPr>
          <w:rFonts w:ascii="Times New Roman" w:hAnsi="Times New Roman" w:cs="Times New Roman"/>
          <w:sz w:val="24"/>
          <w:szCs w:val="24"/>
        </w:rPr>
        <w:t>0.</w:t>
      </w:r>
    </w:p>
    <w:p w:rsidR="002A6176" w:rsidRPr="002A6176" w:rsidRDefault="002A6176" w:rsidP="002A61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6. На графике функции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iCs/>
          <w:sz w:val="24"/>
          <w:szCs w:val="24"/>
        </w:rPr>
        <w:t>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- </w:t>
      </w:r>
      <w:r w:rsidRPr="002A6176">
        <w:rPr>
          <w:rFonts w:ascii="Times New Roman" w:hAnsi="Times New Roman" w:cs="Times New Roman"/>
          <w:sz w:val="24"/>
          <w:szCs w:val="24"/>
        </w:rPr>
        <w:t xml:space="preserve">8 найдите точку, абсцисс которой 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противоположна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ее ординате.</w:t>
      </w: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2</w:t>
      </w:r>
    </w:p>
    <w:p w:rsidR="002A6176" w:rsidRPr="002A6176" w:rsidRDefault="002A6176" w:rsidP="002A6176">
      <w:pPr>
        <w:shd w:val="clear" w:color="auto" w:fill="FFFFFF"/>
        <w:tabs>
          <w:tab w:val="left" w:pos="38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Упростите выражение: а) </w:t>
      </w:r>
      <w:r w:rsidRPr="002A6176">
        <w:rPr>
          <w:rFonts w:ascii="Times New Roman" w:hAnsi="Times New Roman" w:cs="Times New Roman"/>
          <w:iCs/>
          <w:sz w:val="24"/>
          <w:szCs w:val="24"/>
        </w:rPr>
        <w:t>-2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•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 З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б) (-4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8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Решите уравнение 4 (1 - </w:t>
      </w:r>
      <w:r w:rsidRPr="002A6176">
        <w:rPr>
          <w:rFonts w:ascii="Times New Roman" w:hAnsi="Times New Roman" w:cs="Times New Roman"/>
          <w:iCs/>
          <w:sz w:val="24"/>
          <w:szCs w:val="24"/>
        </w:rPr>
        <w:t>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2A6176">
        <w:rPr>
          <w:rFonts w:ascii="Times New Roman" w:hAnsi="Times New Roman" w:cs="Times New Roman"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= </w:t>
      </w:r>
      <w:r w:rsidRPr="002A6176">
        <w:rPr>
          <w:rFonts w:ascii="Times New Roman" w:hAnsi="Times New Roman" w:cs="Times New Roman"/>
          <w:sz w:val="24"/>
          <w:szCs w:val="24"/>
        </w:rPr>
        <w:t>9 - 3 (6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- 5).</w:t>
      </w:r>
    </w:p>
    <w:p w:rsidR="002A6176" w:rsidRPr="002A6176" w:rsidRDefault="002A6176" w:rsidP="002A6176">
      <w:pPr>
        <w:shd w:val="clear" w:color="auto" w:fill="FFFFFF"/>
        <w:tabs>
          <w:tab w:val="left" w:pos="38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3. Разложите на множители: а)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а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б) 9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8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4. Турист прошел </w:t>
      </w:r>
      <w:smartTag w:uri="urn:schemas-microsoft-com:office:smarttags" w:element="metricconverter">
        <w:smartTagPr>
          <w:attr w:name="ProductID" w:val="50 к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50 км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 за 3 дня. Во второй день он прошел на </w:t>
      </w:r>
      <w:smartTag w:uri="urn:schemas-microsoft-com:office:smarttags" w:element="metricconverter">
        <w:smartTagPr>
          <w:attr w:name="ProductID" w:val="10 к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10 км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 меньше, чем в первый день, и на </w:t>
      </w:r>
      <w:smartTag w:uri="urn:schemas-microsoft-com:office:smarttags" w:element="metricconverter">
        <w:smartTagPr>
          <w:attr w:name="ProductID" w:val="5 к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5 км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 больше, чем в третий. Сколько километров проходил турист каждый день?</w:t>
      </w:r>
    </w:p>
    <w:p w:rsidR="002A6176" w:rsidRPr="002A6176" w:rsidRDefault="002A6176" w:rsidP="002A6176">
      <w:pPr>
        <w:shd w:val="clear" w:color="auto" w:fill="FFFFFF"/>
        <w:tabs>
          <w:tab w:val="left" w:pos="6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5. Докажите, что при любых значениях переменных верно равенство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х 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</w:rPr>
        <w:t>) 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 + у</w:t>
      </w:r>
      <w:r w:rsidRPr="002A6176">
        <w:rPr>
          <w:rFonts w:ascii="Times New Roman" w:hAnsi="Times New Roman" w:cs="Times New Roman"/>
          <w:iCs/>
          <w:sz w:val="24"/>
          <w:szCs w:val="24"/>
        </w:rPr>
        <w:t>) - 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 - х + у</w:t>
      </w:r>
      <w:r w:rsidRPr="002A6176">
        <w:rPr>
          <w:rFonts w:ascii="Times New Roman" w:hAnsi="Times New Roman" w:cs="Times New Roman"/>
          <w:iCs/>
          <w:sz w:val="24"/>
          <w:szCs w:val="24"/>
        </w:rPr>
        <w:t>) 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- х 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 (2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-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Pr="002A6176">
        <w:rPr>
          <w:rFonts w:ascii="Times New Roman" w:hAnsi="Times New Roman" w:cs="Times New Roman"/>
          <w:sz w:val="24"/>
          <w:szCs w:val="24"/>
        </w:rPr>
        <w:t>= 0.</w:t>
      </w:r>
    </w:p>
    <w:p w:rsidR="002A6176" w:rsidRPr="002A6176" w:rsidRDefault="002A6176" w:rsidP="002A6176">
      <w:pPr>
        <w:shd w:val="clear" w:color="auto" w:fill="FFFFFF"/>
        <w:tabs>
          <w:tab w:val="left" w:pos="6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6. На графике функции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iCs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+ </w:t>
      </w:r>
      <w:r w:rsidRPr="002A6176">
        <w:rPr>
          <w:rFonts w:ascii="Times New Roman" w:hAnsi="Times New Roman" w:cs="Times New Roman"/>
          <w:sz w:val="24"/>
          <w:szCs w:val="24"/>
        </w:rPr>
        <w:t>8 найдите точку, абсцисса которой равна ее ординате.</w:t>
      </w:r>
    </w:p>
    <w:p w:rsidR="002A6176" w:rsidRPr="002A6176" w:rsidRDefault="002A6176" w:rsidP="002A61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6176" w:rsidRPr="002A6176" w:rsidRDefault="002A6176" w:rsidP="002A6176">
      <w:pPr>
        <w:tabs>
          <w:tab w:val="left" w:pos="28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2A6176" w:rsidRPr="002A6176" w:rsidSect="00EC55E4">
      <w:pgSz w:w="16838" w:h="11906" w:orient="landscape"/>
      <w:pgMar w:top="426" w:right="1134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3"/>
    <w:multiLevelType w:val="singleLevel"/>
    <w:tmpl w:val="00000003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00000006"/>
    <w:multiLevelType w:val="singleLevel"/>
    <w:tmpl w:val="00000006"/>
    <w:name w:val="WW8Num13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4">
    <w:nsid w:val="00000007"/>
    <w:multiLevelType w:val="singleLevel"/>
    <w:tmpl w:val="00000007"/>
    <w:name w:val="WW8Num1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">
    <w:nsid w:val="01635E2E"/>
    <w:multiLevelType w:val="multilevel"/>
    <w:tmpl w:val="ABE2B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751F94"/>
    <w:multiLevelType w:val="hybridMultilevel"/>
    <w:tmpl w:val="4CA6E8EA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220E69"/>
    <w:multiLevelType w:val="multilevel"/>
    <w:tmpl w:val="F8A0C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B71E5D"/>
    <w:multiLevelType w:val="multilevel"/>
    <w:tmpl w:val="0D82A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ED517A"/>
    <w:multiLevelType w:val="multilevel"/>
    <w:tmpl w:val="DDBCF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AF72BC8"/>
    <w:multiLevelType w:val="multilevel"/>
    <w:tmpl w:val="B4801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3162E2A"/>
    <w:multiLevelType w:val="multilevel"/>
    <w:tmpl w:val="82C4F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D61632C"/>
    <w:multiLevelType w:val="multilevel"/>
    <w:tmpl w:val="D67AB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D434CA"/>
    <w:multiLevelType w:val="multilevel"/>
    <w:tmpl w:val="DBD4F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11"/>
  </w:num>
  <w:num w:numId="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20ADD"/>
    <w:rsid w:val="000056E9"/>
    <w:rsid w:val="00012D54"/>
    <w:rsid w:val="000318F6"/>
    <w:rsid w:val="00031A6D"/>
    <w:rsid w:val="000444A2"/>
    <w:rsid w:val="00052420"/>
    <w:rsid w:val="00070D3D"/>
    <w:rsid w:val="0007363F"/>
    <w:rsid w:val="000A367D"/>
    <w:rsid w:val="000A462D"/>
    <w:rsid w:val="000B624E"/>
    <w:rsid w:val="000C5DFA"/>
    <w:rsid w:val="000E4641"/>
    <w:rsid w:val="00101AAD"/>
    <w:rsid w:val="0012073E"/>
    <w:rsid w:val="00132084"/>
    <w:rsid w:val="001330A9"/>
    <w:rsid w:val="0013367B"/>
    <w:rsid w:val="001345A6"/>
    <w:rsid w:val="00145835"/>
    <w:rsid w:val="001545D2"/>
    <w:rsid w:val="0016301B"/>
    <w:rsid w:val="001748C5"/>
    <w:rsid w:val="00191D60"/>
    <w:rsid w:val="001925F4"/>
    <w:rsid w:val="00197D2D"/>
    <w:rsid w:val="001A7C79"/>
    <w:rsid w:val="001B3F4C"/>
    <w:rsid w:val="001B6AEC"/>
    <w:rsid w:val="001C6473"/>
    <w:rsid w:val="001E1B1F"/>
    <w:rsid w:val="001E22CB"/>
    <w:rsid w:val="001F0B0C"/>
    <w:rsid w:val="001F1C76"/>
    <w:rsid w:val="001F678B"/>
    <w:rsid w:val="00222304"/>
    <w:rsid w:val="00241625"/>
    <w:rsid w:val="00242C55"/>
    <w:rsid w:val="00257158"/>
    <w:rsid w:val="002577D9"/>
    <w:rsid w:val="0026071C"/>
    <w:rsid w:val="00286567"/>
    <w:rsid w:val="002A6176"/>
    <w:rsid w:val="002B10E9"/>
    <w:rsid w:val="002B28DB"/>
    <w:rsid w:val="002B4C43"/>
    <w:rsid w:val="002D231D"/>
    <w:rsid w:val="002D3435"/>
    <w:rsid w:val="002F067A"/>
    <w:rsid w:val="0036572F"/>
    <w:rsid w:val="0038374B"/>
    <w:rsid w:val="003919C3"/>
    <w:rsid w:val="003C0849"/>
    <w:rsid w:val="003F2990"/>
    <w:rsid w:val="00427996"/>
    <w:rsid w:val="004311FD"/>
    <w:rsid w:val="00453F4A"/>
    <w:rsid w:val="00460120"/>
    <w:rsid w:val="00463389"/>
    <w:rsid w:val="004734A1"/>
    <w:rsid w:val="00475D04"/>
    <w:rsid w:val="00483D7D"/>
    <w:rsid w:val="0048760E"/>
    <w:rsid w:val="004B24FE"/>
    <w:rsid w:val="004B67BD"/>
    <w:rsid w:val="004C2347"/>
    <w:rsid w:val="004D1ABB"/>
    <w:rsid w:val="004D358D"/>
    <w:rsid w:val="004E0583"/>
    <w:rsid w:val="004F00B3"/>
    <w:rsid w:val="004F287E"/>
    <w:rsid w:val="00502088"/>
    <w:rsid w:val="005055E5"/>
    <w:rsid w:val="005174F0"/>
    <w:rsid w:val="00520A35"/>
    <w:rsid w:val="005312AD"/>
    <w:rsid w:val="0056679F"/>
    <w:rsid w:val="00572E7F"/>
    <w:rsid w:val="005844F4"/>
    <w:rsid w:val="00587563"/>
    <w:rsid w:val="005A3565"/>
    <w:rsid w:val="005D754B"/>
    <w:rsid w:val="005E6750"/>
    <w:rsid w:val="00616E7A"/>
    <w:rsid w:val="006401E0"/>
    <w:rsid w:val="006437D4"/>
    <w:rsid w:val="006512A6"/>
    <w:rsid w:val="00670618"/>
    <w:rsid w:val="0067171A"/>
    <w:rsid w:val="00674884"/>
    <w:rsid w:val="006762AA"/>
    <w:rsid w:val="006B123B"/>
    <w:rsid w:val="006C7763"/>
    <w:rsid w:val="006C7FF5"/>
    <w:rsid w:val="006D0CF7"/>
    <w:rsid w:val="006D7433"/>
    <w:rsid w:val="0070183C"/>
    <w:rsid w:val="007216E6"/>
    <w:rsid w:val="00722F77"/>
    <w:rsid w:val="00737716"/>
    <w:rsid w:val="00762A1A"/>
    <w:rsid w:val="007738C8"/>
    <w:rsid w:val="0079033E"/>
    <w:rsid w:val="007A09D2"/>
    <w:rsid w:val="007A0B48"/>
    <w:rsid w:val="007A2EB9"/>
    <w:rsid w:val="007A6D1D"/>
    <w:rsid w:val="007C098F"/>
    <w:rsid w:val="007C6250"/>
    <w:rsid w:val="007D1F05"/>
    <w:rsid w:val="007D3410"/>
    <w:rsid w:val="007D3879"/>
    <w:rsid w:val="007F528F"/>
    <w:rsid w:val="0080045D"/>
    <w:rsid w:val="00823C4B"/>
    <w:rsid w:val="008301DE"/>
    <w:rsid w:val="008333BD"/>
    <w:rsid w:val="00842C2B"/>
    <w:rsid w:val="00844D81"/>
    <w:rsid w:val="00860022"/>
    <w:rsid w:val="008650ED"/>
    <w:rsid w:val="00884504"/>
    <w:rsid w:val="008924B1"/>
    <w:rsid w:val="008B1E82"/>
    <w:rsid w:val="008B4B8D"/>
    <w:rsid w:val="008E41DF"/>
    <w:rsid w:val="008F044D"/>
    <w:rsid w:val="008F1A02"/>
    <w:rsid w:val="00906865"/>
    <w:rsid w:val="00906DED"/>
    <w:rsid w:val="00907C8A"/>
    <w:rsid w:val="00950992"/>
    <w:rsid w:val="00974012"/>
    <w:rsid w:val="0097679F"/>
    <w:rsid w:val="009770AC"/>
    <w:rsid w:val="00977E32"/>
    <w:rsid w:val="009973D7"/>
    <w:rsid w:val="009A0D58"/>
    <w:rsid w:val="009A22AC"/>
    <w:rsid w:val="009C65F7"/>
    <w:rsid w:val="009D0A76"/>
    <w:rsid w:val="009E55F0"/>
    <w:rsid w:val="00A157E7"/>
    <w:rsid w:val="00A258F7"/>
    <w:rsid w:val="00A271F2"/>
    <w:rsid w:val="00A56813"/>
    <w:rsid w:val="00A66B7F"/>
    <w:rsid w:val="00A96023"/>
    <w:rsid w:val="00AD0AF2"/>
    <w:rsid w:val="00AE166B"/>
    <w:rsid w:val="00AE5321"/>
    <w:rsid w:val="00B02D3A"/>
    <w:rsid w:val="00B032FE"/>
    <w:rsid w:val="00B03B14"/>
    <w:rsid w:val="00B050EB"/>
    <w:rsid w:val="00B1124A"/>
    <w:rsid w:val="00B20ADD"/>
    <w:rsid w:val="00B2174D"/>
    <w:rsid w:val="00B24C82"/>
    <w:rsid w:val="00B449BF"/>
    <w:rsid w:val="00B53CAA"/>
    <w:rsid w:val="00B61BC1"/>
    <w:rsid w:val="00B858BE"/>
    <w:rsid w:val="00BA0AFF"/>
    <w:rsid w:val="00BB60D4"/>
    <w:rsid w:val="00BC786C"/>
    <w:rsid w:val="00BD2E94"/>
    <w:rsid w:val="00BD3FC4"/>
    <w:rsid w:val="00C152F1"/>
    <w:rsid w:val="00C215DB"/>
    <w:rsid w:val="00C23E5B"/>
    <w:rsid w:val="00C3164E"/>
    <w:rsid w:val="00C35433"/>
    <w:rsid w:val="00C90803"/>
    <w:rsid w:val="00C94891"/>
    <w:rsid w:val="00C975CA"/>
    <w:rsid w:val="00CA285F"/>
    <w:rsid w:val="00CA3EEC"/>
    <w:rsid w:val="00CA44F4"/>
    <w:rsid w:val="00CC0DF4"/>
    <w:rsid w:val="00CC2096"/>
    <w:rsid w:val="00CC7450"/>
    <w:rsid w:val="00CD6201"/>
    <w:rsid w:val="00CD7DBC"/>
    <w:rsid w:val="00CE1DDD"/>
    <w:rsid w:val="00CE25C3"/>
    <w:rsid w:val="00D11CEB"/>
    <w:rsid w:val="00D34D13"/>
    <w:rsid w:val="00D425E7"/>
    <w:rsid w:val="00D70E65"/>
    <w:rsid w:val="00D84376"/>
    <w:rsid w:val="00D92F13"/>
    <w:rsid w:val="00DA08F9"/>
    <w:rsid w:val="00DA12DF"/>
    <w:rsid w:val="00DA1F63"/>
    <w:rsid w:val="00DA5574"/>
    <w:rsid w:val="00DD0402"/>
    <w:rsid w:val="00DE34F6"/>
    <w:rsid w:val="00DE4E26"/>
    <w:rsid w:val="00DF12EF"/>
    <w:rsid w:val="00E02884"/>
    <w:rsid w:val="00E06858"/>
    <w:rsid w:val="00E07BD0"/>
    <w:rsid w:val="00E15476"/>
    <w:rsid w:val="00E3116F"/>
    <w:rsid w:val="00E4337F"/>
    <w:rsid w:val="00E46DA5"/>
    <w:rsid w:val="00E6763D"/>
    <w:rsid w:val="00E72011"/>
    <w:rsid w:val="00EB267C"/>
    <w:rsid w:val="00EB3A00"/>
    <w:rsid w:val="00EB5EBD"/>
    <w:rsid w:val="00EC03E7"/>
    <w:rsid w:val="00EC158A"/>
    <w:rsid w:val="00EC2EAD"/>
    <w:rsid w:val="00EC55E4"/>
    <w:rsid w:val="00EC5D03"/>
    <w:rsid w:val="00ED062C"/>
    <w:rsid w:val="00EE24F3"/>
    <w:rsid w:val="00F22C3D"/>
    <w:rsid w:val="00F250DF"/>
    <w:rsid w:val="00F265E6"/>
    <w:rsid w:val="00F34559"/>
    <w:rsid w:val="00F504B6"/>
    <w:rsid w:val="00F516E3"/>
    <w:rsid w:val="00F7148C"/>
    <w:rsid w:val="00F749D7"/>
    <w:rsid w:val="00F74E74"/>
    <w:rsid w:val="00F75BD1"/>
    <w:rsid w:val="00F845BD"/>
    <w:rsid w:val="00F9360E"/>
    <w:rsid w:val="00FA73A4"/>
    <w:rsid w:val="00FB353C"/>
    <w:rsid w:val="00FC0577"/>
    <w:rsid w:val="00FC6D60"/>
    <w:rsid w:val="00FD1F97"/>
    <w:rsid w:val="00FD5A4F"/>
    <w:rsid w:val="00FE2162"/>
    <w:rsid w:val="00FE6581"/>
    <w:rsid w:val="00FF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E26"/>
  </w:style>
  <w:style w:type="paragraph" w:styleId="1">
    <w:name w:val="heading 1"/>
    <w:basedOn w:val="a"/>
    <w:next w:val="a"/>
    <w:link w:val="10"/>
    <w:uiPriority w:val="9"/>
    <w:qFormat/>
    <w:rsid w:val="004734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20AD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67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675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20AD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B20AD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B20ADD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B20AD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B20ADD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Plain Text"/>
    <w:basedOn w:val="a"/>
    <w:link w:val="a6"/>
    <w:rsid w:val="00B20AD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B20ADD"/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Знак1"/>
    <w:basedOn w:val="a"/>
    <w:rsid w:val="00B20A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a7">
    <w:name w:val="Table Grid"/>
    <w:basedOn w:val="a1"/>
    <w:rsid w:val="00B20A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C90803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NR">
    <w:name w:val="NR"/>
    <w:basedOn w:val="a"/>
    <w:rsid w:val="00A271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"/>
    <w:rsid w:val="004734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ody Text Indent"/>
    <w:basedOn w:val="a"/>
    <w:link w:val="ab"/>
    <w:uiPriority w:val="99"/>
    <w:semiHidden/>
    <w:unhideWhenUsed/>
    <w:rsid w:val="004734A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734A1"/>
  </w:style>
  <w:style w:type="paragraph" w:customStyle="1" w:styleId="12">
    <w:name w:val="Текст1"/>
    <w:basedOn w:val="a"/>
    <w:rsid w:val="004734A1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c">
    <w:name w:val="Placeholder Text"/>
    <w:basedOn w:val="a0"/>
    <w:uiPriority w:val="99"/>
    <w:semiHidden/>
    <w:rsid w:val="00842C2B"/>
    <w:rPr>
      <w:color w:val="808080"/>
    </w:rPr>
  </w:style>
  <w:style w:type="paragraph" w:styleId="ad">
    <w:name w:val="Balloon Text"/>
    <w:basedOn w:val="a"/>
    <w:link w:val="ae"/>
    <w:unhideWhenUsed/>
    <w:rsid w:val="00842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42C2B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531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5312AD"/>
  </w:style>
  <w:style w:type="paragraph" w:styleId="af">
    <w:name w:val="Normal (Web)"/>
    <w:basedOn w:val="a"/>
    <w:unhideWhenUsed/>
    <w:rsid w:val="00AE5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uiPriority w:val="99"/>
    <w:rsid w:val="00F74E7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9">
    <w:name w:val="Абзац списка Знак"/>
    <w:link w:val="a8"/>
    <w:uiPriority w:val="99"/>
    <w:locked/>
    <w:rsid w:val="00F74E74"/>
    <w:rPr>
      <w:rFonts w:ascii="Calibri" w:eastAsia="Calibri" w:hAnsi="Calibri" w:cs="Times New Roman"/>
      <w:sz w:val="20"/>
      <w:szCs w:val="20"/>
    </w:rPr>
  </w:style>
  <w:style w:type="table" w:customStyle="1" w:styleId="13">
    <w:name w:val="Сетка таблицы1"/>
    <w:basedOn w:val="a1"/>
    <w:uiPriority w:val="59"/>
    <w:rsid w:val="00762A1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5E675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E675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western">
    <w:name w:val="western"/>
    <w:basedOn w:val="a"/>
    <w:rsid w:val="00CD7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caption"/>
    <w:basedOn w:val="a"/>
    <w:next w:val="a"/>
    <w:qFormat/>
    <w:rsid w:val="002A61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1">
    <w:name w:val="header"/>
    <w:basedOn w:val="a"/>
    <w:link w:val="af2"/>
    <w:rsid w:val="002A617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2">
    <w:name w:val="Верхний колонтитул Знак"/>
    <w:basedOn w:val="a0"/>
    <w:link w:val="af1"/>
    <w:rsid w:val="002A6176"/>
    <w:rPr>
      <w:rFonts w:ascii="Arial" w:eastAsia="Times New Roman" w:hAnsi="Arial" w:cs="Arial"/>
      <w:sz w:val="20"/>
      <w:szCs w:val="20"/>
    </w:rPr>
  </w:style>
  <w:style w:type="paragraph" w:styleId="af3">
    <w:name w:val="footer"/>
    <w:basedOn w:val="a"/>
    <w:link w:val="af4"/>
    <w:uiPriority w:val="99"/>
    <w:rsid w:val="002A617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4">
    <w:name w:val="Нижний колонтитул Знак"/>
    <w:basedOn w:val="a0"/>
    <w:link w:val="af3"/>
    <w:uiPriority w:val="99"/>
    <w:rsid w:val="002A6176"/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0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39762-3BF2-4A06-84E9-C82613D24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20</Pages>
  <Words>5245</Words>
  <Characters>29899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Салимова</cp:lastModifiedBy>
  <cp:revision>31</cp:revision>
  <cp:lastPrinted>2017-10-22T17:47:00Z</cp:lastPrinted>
  <dcterms:created xsi:type="dcterms:W3CDTF">2017-08-17T18:04:00Z</dcterms:created>
  <dcterms:modified xsi:type="dcterms:W3CDTF">2020-09-18T10:53:00Z</dcterms:modified>
</cp:coreProperties>
</file>